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4EFCB" w14:textId="77777777" w:rsidR="00484701" w:rsidRDefault="00484701">
      <w:pPr>
        <w:spacing w:before="89"/>
        <w:ind w:left="2654" w:right="267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Matteo Marquez</w:t>
      </w:r>
    </w:p>
    <w:p w14:paraId="401EF5B4" w14:textId="2006E17B" w:rsidR="00942ACF" w:rsidRPr="00484701" w:rsidRDefault="00484701">
      <w:pPr>
        <w:spacing w:before="89"/>
        <w:ind w:left="2654" w:right="2674"/>
        <w:jc w:val="center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w w:val="88"/>
          <w:sz w:val="22"/>
          <w:szCs w:val="22"/>
        </w:rPr>
        <w:t>8350 Eastwood</w:t>
      </w:r>
      <w:r w:rsidRPr="00484701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w w:val="88"/>
          <w:sz w:val="22"/>
          <w:szCs w:val="22"/>
        </w:rPr>
        <w:t>Road, Mounds</w:t>
      </w:r>
      <w:r w:rsidRPr="00484701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spacing w:val="-3"/>
          <w:w w:val="88"/>
          <w:sz w:val="22"/>
          <w:szCs w:val="22"/>
        </w:rPr>
        <w:t>V</w:t>
      </w:r>
      <w:r w:rsidRPr="00484701">
        <w:rPr>
          <w:rFonts w:asciiTheme="minorHAnsi" w:hAnsiTheme="minorHAnsi" w:cstheme="minorHAnsi"/>
          <w:w w:val="88"/>
          <w:sz w:val="22"/>
          <w:szCs w:val="22"/>
        </w:rPr>
        <w:t>ie</w:t>
      </w:r>
      <w:r w:rsidRPr="00484701">
        <w:rPr>
          <w:rFonts w:asciiTheme="minorHAnsi" w:hAnsiTheme="minorHAnsi" w:cstheme="minorHAnsi"/>
          <w:spacing w:val="-3"/>
          <w:w w:val="88"/>
          <w:sz w:val="22"/>
          <w:szCs w:val="22"/>
        </w:rPr>
        <w:t>w</w:t>
      </w:r>
      <w:r w:rsidRPr="00484701">
        <w:rPr>
          <w:rFonts w:asciiTheme="minorHAnsi" w:hAnsiTheme="minorHAnsi" w:cstheme="minorHAnsi"/>
          <w:w w:val="88"/>
          <w:sz w:val="22"/>
          <w:szCs w:val="22"/>
        </w:rPr>
        <w:t>,</w:t>
      </w:r>
      <w:r w:rsidRPr="00484701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sz w:val="22"/>
          <w:szCs w:val="22"/>
        </w:rPr>
        <w:t>MN</w:t>
      </w:r>
      <w:r w:rsidRPr="0048470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w w:val="88"/>
          <w:sz w:val="22"/>
          <w:szCs w:val="22"/>
        </w:rPr>
        <w:t>55112</w:t>
      </w:r>
    </w:p>
    <w:p w14:paraId="7EC4C577" w14:textId="3EFC917D" w:rsidR="00942ACF" w:rsidRPr="00484701" w:rsidRDefault="00484701">
      <w:pPr>
        <w:spacing w:before="10" w:line="220" w:lineRule="exact"/>
        <w:ind w:left="2619" w:right="2595"/>
        <w:jc w:val="center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w w:val="88"/>
          <w:sz w:val="22"/>
          <w:szCs w:val="22"/>
        </w:rPr>
        <w:t xml:space="preserve">763-442-3369 </w:t>
      </w:r>
      <w:r w:rsidRPr="00484701">
        <w:rPr>
          <w:rFonts w:asciiTheme="minorHAnsi" w:hAnsiTheme="minorHAnsi" w:cstheme="minorHAnsi"/>
          <w:spacing w:val="37"/>
          <w:w w:val="88"/>
          <w:sz w:val="22"/>
          <w:szCs w:val="22"/>
        </w:rPr>
        <w:t xml:space="preserve"> </w:t>
      </w:r>
      <w:hyperlink r:id="rId5" w:history="1">
        <w:r w:rsidRPr="00C85E40">
          <w:rPr>
            <w:rStyle w:val="Hyperlink"/>
            <w:rFonts w:asciiTheme="minorHAnsi" w:hAnsiTheme="minorHAnsi" w:cstheme="minorHAnsi"/>
            <w:w w:val="88"/>
            <w:sz w:val="22"/>
            <w:szCs w:val="22"/>
          </w:rPr>
          <w:t>matteo@gmail.com</w:t>
        </w:r>
      </w:hyperlink>
    </w:p>
    <w:p w14:paraId="51C9FE10" w14:textId="77777777" w:rsidR="00942ACF" w:rsidRPr="00484701" w:rsidRDefault="00942ACF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4D249742" w14:textId="77777777" w:rsidR="00942ACF" w:rsidRPr="00484701" w:rsidRDefault="00484701">
      <w:pPr>
        <w:spacing w:before="17"/>
        <w:ind w:left="10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5"/>
          <w:sz w:val="22"/>
          <w:szCs w:val="22"/>
        </w:rPr>
        <w:t>O</w:t>
      </w:r>
      <w:r w:rsidRPr="00484701">
        <w:rPr>
          <w:rFonts w:asciiTheme="minorHAnsi" w:hAnsiTheme="minorHAnsi" w:cstheme="minorHAnsi"/>
          <w:b/>
          <w:spacing w:val="-3"/>
          <w:w w:val="115"/>
          <w:sz w:val="22"/>
          <w:szCs w:val="22"/>
        </w:rPr>
        <w:t>B</w:t>
      </w:r>
      <w:r w:rsidRPr="00484701">
        <w:rPr>
          <w:rFonts w:asciiTheme="minorHAnsi" w:hAnsiTheme="minorHAnsi" w:cstheme="minorHAnsi"/>
          <w:b/>
          <w:w w:val="113"/>
          <w:sz w:val="22"/>
          <w:szCs w:val="22"/>
        </w:rPr>
        <w:t>JECTIVE</w:t>
      </w:r>
    </w:p>
    <w:p w14:paraId="0FCBAAF4" w14:textId="77777777" w:rsidR="00942ACF" w:rsidRPr="00484701" w:rsidRDefault="00942AC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369FC4E" w14:textId="77777777" w:rsidR="00942ACF" w:rsidRPr="00484701" w:rsidRDefault="00484701">
      <w:pPr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Passionat</w:t>
      </w:r>
      <w:r w:rsidRPr="00484701">
        <w:rPr>
          <w:rFonts w:asciiTheme="minorHAnsi" w:eastAsia="Gill Sans MT" w:hAnsiTheme="minorHAnsi" w:cstheme="minorHAnsi"/>
          <w:spacing w:val="4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dedicated educator seeking to obtain a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position as a Pa</w:t>
      </w:r>
      <w:r w:rsidRPr="00484701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t-Time Nan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n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y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or the Summer of 2011</w:t>
      </w:r>
    </w:p>
    <w:p w14:paraId="6400EF83" w14:textId="77777777" w:rsidR="00942ACF" w:rsidRPr="00484701" w:rsidRDefault="00942AC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12F150C1" w14:textId="77777777" w:rsidR="00942ACF" w:rsidRPr="00484701" w:rsidRDefault="00484701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2"/>
          <w:position w:val="-1"/>
          <w:sz w:val="22"/>
          <w:szCs w:val="22"/>
        </w:rPr>
        <w:t>SUMMA</w:t>
      </w:r>
      <w:r w:rsidRPr="00484701">
        <w:rPr>
          <w:rFonts w:asciiTheme="minorHAnsi" w:hAnsiTheme="minorHAnsi" w:cstheme="minorHAnsi"/>
          <w:b/>
          <w:spacing w:val="-6"/>
          <w:w w:val="112"/>
          <w:position w:val="-1"/>
          <w:sz w:val="22"/>
          <w:szCs w:val="22"/>
        </w:rPr>
        <w:t>R</w:t>
      </w:r>
      <w:r w:rsidRPr="00484701">
        <w:rPr>
          <w:rFonts w:asciiTheme="minorHAnsi" w:hAnsiTheme="minorHAnsi" w:cstheme="minorHAnsi"/>
          <w:b/>
          <w:w w:val="112"/>
          <w:position w:val="-1"/>
          <w:sz w:val="22"/>
          <w:szCs w:val="22"/>
        </w:rPr>
        <w:t>Y</w:t>
      </w:r>
      <w:r w:rsidRPr="00484701">
        <w:rPr>
          <w:rFonts w:asciiTheme="minorHAnsi" w:hAnsiTheme="minorHAnsi" w:cstheme="minorHAnsi"/>
          <w:b/>
          <w:spacing w:val="-22"/>
          <w:w w:val="112"/>
          <w:position w:val="-1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position w:val="-1"/>
          <w:sz w:val="22"/>
          <w:szCs w:val="22"/>
        </w:rPr>
        <w:t>OF</w:t>
      </w:r>
      <w:r w:rsidRPr="00484701">
        <w:rPr>
          <w:rFonts w:asciiTheme="minorHAnsi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3"/>
          <w:position w:val="-1"/>
          <w:sz w:val="22"/>
          <w:szCs w:val="22"/>
        </w:rPr>
        <w:t>Q</w:t>
      </w:r>
      <w:r w:rsidRPr="00484701">
        <w:rPr>
          <w:rFonts w:asciiTheme="minorHAnsi" w:hAnsiTheme="minorHAnsi" w:cstheme="minorHAnsi"/>
          <w:b/>
          <w:spacing w:val="-14"/>
          <w:w w:val="113"/>
          <w:position w:val="-1"/>
          <w:sz w:val="22"/>
          <w:szCs w:val="22"/>
        </w:rPr>
        <w:t>U</w:t>
      </w:r>
      <w:r w:rsidRPr="00484701">
        <w:rPr>
          <w:rFonts w:asciiTheme="minorHAnsi" w:hAnsiTheme="minorHAnsi" w:cstheme="minorHAnsi"/>
          <w:b/>
          <w:w w:val="114"/>
          <w:position w:val="-1"/>
          <w:sz w:val="22"/>
          <w:szCs w:val="22"/>
        </w:rPr>
        <w:t>ALIFIC</w:t>
      </w:r>
      <w:r w:rsidRPr="00484701">
        <w:rPr>
          <w:rFonts w:asciiTheme="minorHAnsi" w:hAnsiTheme="minorHAnsi" w:cstheme="minorHAnsi"/>
          <w:b/>
          <w:spacing w:val="-15"/>
          <w:w w:val="114"/>
          <w:position w:val="-1"/>
          <w:sz w:val="22"/>
          <w:szCs w:val="22"/>
        </w:rPr>
        <w:t>A</w:t>
      </w:r>
      <w:r w:rsidRPr="00484701">
        <w:rPr>
          <w:rFonts w:asciiTheme="minorHAnsi" w:hAnsiTheme="minorHAnsi" w:cstheme="minorHAnsi"/>
          <w:b/>
          <w:w w:val="118"/>
          <w:position w:val="-1"/>
          <w:sz w:val="22"/>
          <w:szCs w:val="22"/>
        </w:rPr>
        <w:t>TIONS</w:t>
      </w:r>
    </w:p>
    <w:p w14:paraId="4EB3BFA0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Excellent organizational,</w:t>
      </w:r>
      <w:r w:rsidRPr="00484701">
        <w:rPr>
          <w:rFonts w:asciiTheme="minorHAnsi" w:eastAsia="Gill Sans MT" w:hAnsiTheme="minorHAnsi" w:cstheme="minorHAnsi"/>
          <w:spacing w:val="-19"/>
          <w:position w:val="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interpersonal and leadership skills</w:t>
      </w:r>
    </w:p>
    <w:p w14:paraId="60CB29DA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P</w:t>
      </w:r>
      <w:r w:rsidRPr="00484701">
        <w:rPr>
          <w:rFonts w:asciiTheme="minorHAnsi" w:eastAsia="Gill Sans MT" w:hAnsiTheme="minorHAnsi" w:cstheme="minorHAnsi"/>
          <w:spacing w:val="-5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oficient</w:t>
      </w:r>
      <w:r w:rsidRPr="00484701">
        <w:rPr>
          <w:rFonts w:asciiTheme="minorHAnsi" w:eastAsia="Gill Sans MT" w:hAnsiTheme="minorHAnsi" w:cstheme="minorHAnsi"/>
          <w:spacing w:val="6"/>
          <w:position w:val="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in class</w:t>
      </w:r>
      <w:r w:rsidRPr="00484701">
        <w:rPr>
          <w:rFonts w:asciiTheme="minorHAnsi" w:eastAsia="Gill Sans MT" w:hAnsiTheme="minorHAnsi" w:cstheme="minorHAnsi"/>
          <w:spacing w:val="-5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oom management and implementing non-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erbal techniques</w:t>
      </w:r>
    </w:p>
    <w:p w14:paraId="6D116A08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 xml:space="preserve">Ability to 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w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 xml:space="preserve">ork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collaborati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l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y and ta</w:t>
      </w:r>
      <w:r w:rsidRPr="00484701">
        <w:rPr>
          <w:rFonts w:asciiTheme="minorHAnsi" w:eastAsia="Gill Sans MT" w:hAnsiTheme="minorHAnsi" w:cstheme="minorHAnsi"/>
          <w:spacing w:val="-6"/>
          <w:position w:val="2"/>
          <w:sz w:val="22"/>
          <w:szCs w:val="22"/>
        </w:rPr>
        <w:t>k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 initiati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 in a p</w:t>
      </w:r>
      <w:r w:rsidRPr="00484701">
        <w:rPr>
          <w:rFonts w:asciiTheme="minorHAnsi" w:eastAsia="Gill Sans MT" w:hAnsiTheme="minorHAnsi" w:cstheme="minorHAnsi"/>
          <w:spacing w:val="-5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essional teaching team</w:t>
      </w:r>
    </w:p>
    <w:p w14:paraId="501DACF1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Hands-on experience with cu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ent elementa</w:t>
      </w:r>
      <w:r w:rsidRPr="00484701">
        <w:rPr>
          <w:rFonts w:asciiTheme="minorHAnsi" w:eastAsia="Gill Sans MT" w:hAnsiTheme="minorHAnsi" w:cstheme="minorHAnsi"/>
          <w:spacing w:val="6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y cu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riculum and instructional practices</w:t>
      </w:r>
    </w:p>
    <w:p w14:paraId="1D807318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 xml:space="preserve">Field experience of </w:t>
      </w:r>
      <w:r w:rsidRPr="00484701">
        <w:rPr>
          <w:rFonts w:asciiTheme="minorHAnsi" w:eastAsia="Gill Sans MT" w:hAnsiTheme="minorHAnsi" w:cstheme="minorHAnsi"/>
          <w:spacing w:val="-2"/>
          <w:position w:val="3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pacing w:val="-4"/>
          <w:position w:val="3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 xml:space="preserve">er 160 hours in K – </w:t>
      </w:r>
      <w:r w:rsidRPr="00484701">
        <w:rPr>
          <w:rFonts w:asciiTheme="minorHAnsi" w:eastAsia="Gill Sans MT" w:hAnsiTheme="minorHAnsi" w:cstheme="minorHAnsi"/>
          <w:spacing w:val="-1"/>
          <w:position w:val="3"/>
          <w:sz w:val="22"/>
          <w:szCs w:val="22"/>
        </w:rPr>
        <w:t>8</w:t>
      </w:r>
      <w:r w:rsidRPr="00484701">
        <w:rPr>
          <w:rFonts w:asciiTheme="minorHAnsi" w:eastAsia="Gill Sans MT" w:hAnsiTheme="minorHAnsi" w:cstheme="minorHAnsi"/>
          <w:position w:val="9"/>
          <w:sz w:val="22"/>
          <w:szCs w:val="22"/>
        </w:rPr>
        <w:t>th</w:t>
      </w:r>
      <w:r w:rsidRPr="00484701">
        <w:rPr>
          <w:rFonts w:asciiTheme="minorHAnsi" w:eastAsia="Gill Sans MT" w:hAnsiTheme="minorHAnsi" w:cstheme="minorHAnsi"/>
          <w:spacing w:val="22"/>
          <w:position w:val="9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 xml:space="preserve">grade and 14 </w:t>
      </w:r>
      <w:r w:rsidRPr="00484701">
        <w:rPr>
          <w:rFonts w:asciiTheme="minorHAnsi" w:eastAsia="Gill Sans MT" w:hAnsiTheme="minorHAnsi" w:cstheme="minorHAnsi"/>
          <w:spacing w:val="-4"/>
          <w:position w:val="3"/>
          <w:sz w:val="22"/>
          <w:szCs w:val="22"/>
        </w:rPr>
        <w:t>w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>eeks of student teaching</w:t>
      </w:r>
    </w:p>
    <w:p w14:paraId="63CC1584" w14:textId="77777777" w:rsidR="00942ACF" w:rsidRPr="00484701" w:rsidRDefault="00942ACF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276252D4" w14:textId="77777777" w:rsidR="00942ACF" w:rsidRPr="00484701" w:rsidRDefault="00484701">
      <w:pPr>
        <w:ind w:left="10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4"/>
          <w:sz w:val="22"/>
          <w:szCs w:val="22"/>
        </w:rPr>
        <w:t>EDUC</w:t>
      </w:r>
      <w:r w:rsidRPr="00484701">
        <w:rPr>
          <w:rFonts w:asciiTheme="minorHAnsi" w:hAnsiTheme="minorHAnsi" w:cstheme="minorHAnsi"/>
          <w:b/>
          <w:spacing w:val="-15"/>
          <w:w w:val="114"/>
          <w:sz w:val="22"/>
          <w:szCs w:val="22"/>
        </w:rPr>
        <w:t>A</w:t>
      </w:r>
      <w:r w:rsidRPr="00484701">
        <w:rPr>
          <w:rFonts w:asciiTheme="minorHAnsi" w:hAnsiTheme="minorHAnsi" w:cstheme="minorHAnsi"/>
          <w:b/>
          <w:w w:val="118"/>
          <w:sz w:val="22"/>
          <w:szCs w:val="22"/>
        </w:rPr>
        <w:t>TION</w:t>
      </w:r>
    </w:p>
    <w:p w14:paraId="02105BBF" w14:textId="77777777" w:rsidR="00942ACF" w:rsidRPr="00484701" w:rsidRDefault="00484701">
      <w:pPr>
        <w:spacing w:line="220" w:lineRule="exact"/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Augsburg Colleg</w:t>
      </w:r>
      <w:r w:rsidRPr="00484701">
        <w:rPr>
          <w:rFonts w:asciiTheme="minorHAnsi" w:eastAsia="Gill Sans MT" w:hAnsiTheme="minorHAnsi" w:cstheme="minorHAnsi"/>
          <w:spacing w:val="4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Minne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polis,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M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N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                              </w:t>
      </w:r>
      <w:r w:rsidRPr="00484701">
        <w:rPr>
          <w:rFonts w:asciiTheme="minorHAnsi" w:eastAsia="Gill Sans MT" w:hAnsiTheme="minorHAnsi" w:cstheme="minorHAnsi"/>
          <w:spacing w:val="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G</w:t>
      </w:r>
      <w:r w:rsidRPr="00484701">
        <w:rPr>
          <w:rFonts w:asciiTheme="minorHAnsi" w:eastAsia="Gill Sans MT" w:hAnsiTheme="minorHAnsi" w:cstheme="minorHAnsi"/>
          <w:spacing w:val="-16"/>
          <w:sz w:val="22"/>
          <w:szCs w:val="22"/>
        </w:rPr>
        <w:t>P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A: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3.888 - Magna Cum Laude</w:t>
      </w:r>
    </w:p>
    <w:p w14:paraId="489C61DD" w14:textId="77777777" w:rsidR="00942ACF" w:rsidRPr="00484701" w:rsidRDefault="00484701">
      <w:pPr>
        <w:spacing w:before="8"/>
        <w:ind w:left="82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Bachelors of Science in </w:t>
      </w:r>
      <w:r w:rsidRPr="00484701">
        <w:rPr>
          <w:rFonts w:asciiTheme="minorHAnsi" w:eastAsia="Book Antiqua" w:hAnsiTheme="minorHAnsi" w:cstheme="minorHAnsi"/>
          <w:b/>
          <w:w w:val="88"/>
          <w:sz w:val="22"/>
          <w:szCs w:val="22"/>
        </w:rPr>
        <w:t xml:space="preserve">Elementary </w:t>
      </w:r>
      <w:r w:rsidRPr="00484701">
        <w:rPr>
          <w:rFonts w:asciiTheme="minorHAnsi" w:eastAsia="Book Antiqua" w:hAnsiTheme="minorHAnsi" w:cstheme="minorHAnsi"/>
          <w:b/>
          <w:spacing w:val="20"/>
          <w:w w:val="88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sz w:val="22"/>
          <w:szCs w:val="22"/>
        </w:rPr>
        <w:t xml:space="preserve">Education </w:t>
      </w:r>
      <w:r w:rsidRPr="00484701">
        <w:rPr>
          <w:rFonts w:asciiTheme="minorHAnsi" w:eastAsia="Book Antiqua" w:hAnsiTheme="minorHAnsi" w:cstheme="minorHAnsi"/>
          <w:b/>
          <w:spacing w:val="23"/>
          <w:w w:val="88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sz w:val="22"/>
          <w:szCs w:val="22"/>
        </w:rPr>
        <w:t>K</w:t>
      </w:r>
      <w:r w:rsidRPr="00484701">
        <w:rPr>
          <w:rFonts w:asciiTheme="minorHAnsi" w:eastAsia="Book Antiqua" w:hAnsiTheme="minorHAnsi" w:cstheme="minorHAnsi"/>
          <w:b/>
          <w:spacing w:val="-4"/>
          <w:w w:val="88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6</w:t>
      </w:r>
      <w:r w:rsidRPr="00484701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(M</w:t>
      </w:r>
      <w:r w:rsidRPr="00484701">
        <w:rPr>
          <w:rFonts w:asciiTheme="minorHAnsi" w:eastAsia="Book Antiqua" w:hAnsiTheme="minorHAnsi" w:cstheme="minorHAnsi"/>
          <w:b/>
          <w:spacing w:val="-5"/>
          <w:w w:val="91"/>
          <w:sz w:val="22"/>
          <w:szCs w:val="22"/>
        </w:rPr>
        <w:t>a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spacing w:val="15"/>
          <w:w w:val="9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09"/>
          <w:sz w:val="22"/>
          <w:szCs w:val="22"/>
        </w:rPr>
        <w:t>2011)</w:t>
      </w:r>
    </w:p>
    <w:p w14:paraId="32632CF6" w14:textId="77777777" w:rsidR="00942ACF" w:rsidRPr="00484701" w:rsidRDefault="00484701">
      <w:pPr>
        <w:spacing w:line="200" w:lineRule="exact"/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Dean</w:t>
      </w:r>
      <w:r w:rsidRPr="00484701">
        <w:rPr>
          <w:rFonts w:asciiTheme="minorHAnsi" w:eastAsia="Gill Sans MT" w:hAnsiTheme="minorHAnsi" w:cstheme="minorHAnsi"/>
          <w:spacing w:val="-16"/>
          <w:sz w:val="22"/>
          <w:szCs w:val="22"/>
        </w:rPr>
        <w:t>’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s List  (Fall 2007 – 2011)</w:t>
      </w:r>
    </w:p>
    <w:p w14:paraId="21C0A366" w14:textId="77777777" w:rsidR="00942ACF" w:rsidRPr="00484701" w:rsidRDefault="00942AC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6494536" w14:textId="77777777" w:rsidR="00942ACF" w:rsidRPr="00484701" w:rsidRDefault="00484701">
      <w:pPr>
        <w:ind w:left="10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5"/>
          <w:sz w:val="22"/>
          <w:szCs w:val="22"/>
        </w:rPr>
        <w:t>LICENSURE</w:t>
      </w:r>
    </w:p>
    <w:p w14:paraId="73F11B8E" w14:textId="41CBAE9E" w:rsidR="00942ACF" w:rsidRPr="00484701" w:rsidRDefault="00484701">
      <w:pPr>
        <w:spacing w:before="11"/>
        <w:ind w:left="82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Minnesota</w:t>
      </w:r>
      <w:r w:rsidRPr="00484701">
        <w:rPr>
          <w:rFonts w:asciiTheme="minorHAnsi" w:eastAsia="Gill Sans MT" w:hAnsiTheme="minorHAnsi" w:cstheme="minorHAnsi"/>
          <w:spacing w:val="-24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30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eaching License:</w:t>
      </w:r>
      <w:r w:rsidRPr="0048470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sz w:val="22"/>
          <w:szCs w:val="22"/>
        </w:rPr>
        <w:t xml:space="preserve">Elementary </w:t>
      </w:r>
      <w:r w:rsidRPr="00484701">
        <w:rPr>
          <w:rFonts w:asciiTheme="minorHAnsi" w:eastAsia="Book Antiqua" w:hAnsiTheme="minorHAnsi" w:cstheme="minorHAnsi"/>
          <w:b/>
          <w:spacing w:val="20"/>
          <w:w w:val="88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sz w:val="22"/>
          <w:szCs w:val="22"/>
        </w:rPr>
        <w:t xml:space="preserve">Education </w:t>
      </w:r>
      <w:r w:rsidRPr="00484701">
        <w:rPr>
          <w:rFonts w:asciiTheme="minorHAnsi" w:eastAsia="Book Antiqua" w:hAnsiTheme="minorHAnsi" w:cstheme="minorHAnsi"/>
          <w:b/>
          <w:spacing w:val="23"/>
          <w:w w:val="88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sz w:val="22"/>
          <w:szCs w:val="22"/>
        </w:rPr>
        <w:t>K</w:t>
      </w:r>
      <w:r w:rsidRPr="00484701">
        <w:rPr>
          <w:rFonts w:asciiTheme="minorHAnsi" w:eastAsia="Book Antiqua" w:hAnsiTheme="minorHAnsi" w:cstheme="minorHAnsi"/>
          <w:b/>
          <w:spacing w:val="-4"/>
          <w:w w:val="88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 xml:space="preserve">6                                            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M</w:t>
      </w:r>
      <w:r w:rsidRPr="00484701">
        <w:rPr>
          <w:rFonts w:asciiTheme="minorHAnsi" w:eastAsia="Book Antiqua" w:hAnsiTheme="minorHAnsi" w:cstheme="minorHAnsi"/>
          <w:b/>
          <w:spacing w:val="-5"/>
          <w:w w:val="91"/>
          <w:sz w:val="22"/>
          <w:szCs w:val="22"/>
        </w:rPr>
        <w:t>a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spacing w:val="11"/>
          <w:w w:val="9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sz w:val="22"/>
          <w:szCs w:val="22"/>
        </w:rPr>
        <w:t>2011</w:t>
      </w:r>
    </w:p>
    <w:p w14:paraId="03BB0901" w14:textId="77777777" w:rsidR="00942ACF" w:rsidRPr="00484701" w:rsidRDefault="00484701">
      <w:pPr>
        <w:spacing w:line="240" w:lineRule="exact"/>
        <w:ind w:left="82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spacing w:val="-3"/>
          <w:w w:val="92"/>
          <w:position w:val="1"/>
          <w:sz w:val="22"/>
          <w:szCs w:val="22"/>
        </w:rPr>
        <w:t>F</w:t>
      </w:r>
      <w:r w:rsidRPr="00484701">
        <w:rPr>
          <w:rFonts w:asciiTheme="minorHAnsi" w:eastAsia="Book Antiqua" w:hAnsiTheme="minorHAnsi" w:cstheme="minorHAnsi"/>
          <w:b/>
          <w:w w:val="92"/>
          <w:position w:val="1"/>
          <w:sz w:val="22"/>
          <w:szCs w:val="22"/>
        </w:rPr>
        <w:t>ile</w:t>
      </w:r>
      <w:r w:rsidRPr="00484701">
        <w:rPr>
          <w:rFonts w:asciiTheme="minorHAnsi" w:eastAsia="Book Antiqua" w:hAnsiTheme="minorHAnsi" w:cstheme="minorHAnsi"/>
          <w:b/>
          <w:spacing w:val="2"/>
          <w:w w:val="9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8"/>
          <w:w w:val="92"/>
          <w:position w:val="1"/>
          <w:sz w:val="22"/>
          <w:szCs w:val="22"/>
        </w:rPr>
        <w:t>F</w:t>
      </w:r>
      <w:r w:rsidRPr="00484701">
        <w:rPr>
          <w:rFonts w:asciiTheme="minorHAnsi" w:eastAsia="Book Antiqua" w:hAnsiTheme="minorHAnsi" w:cstheme="minorHAnsi"/>
          <w:b/>
          <w:w w:val="92"/>
          <w:position w:val="1"/>
          <w:sz w:val="22"/>
          <w:szCs w:val="22"/>
        </w:rPr>
        <w:t>older</w:t>
      </w:r>
      <w:r w:rsidRPr="00484701">
        <w:rPr>
          <w:rFonts w:asciiTheme="minorHAnsi" w:eastAsia="Book Antiqua" w:hAnsiTheme="minorHAnsi" w:cstheme="minorHAnsi"/>
          <w:b/>
          <w:spacing w:val="20"/>
          <w:w w:val="9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position w:val="1"/>
          <w:sz w:val="22"/>
          <w:szCs w:val="22"/>
        </w:rPr>
        <w:t>Number:</w:t>
      </w:r>
      <w:r w:rsidRPr="00484701">
        <w:rPr>
          <w:rFonts w:asciiTheme="minorHAnsi" w:eastAsia="Book Antiqua" w:hAnsiTheme="minorHAnsi" w:cstheme="minorHAnsi"/>
          <w:b/>
          <w:spacing w:val="34"/>
          <w:w w:val="9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position w:val="1"/>
          <w:sz w:val="22"/>
          <w:szCs w:val="22"/>
        </w:rPr>
        <w:t>461824</w:t>
      </w:r>
    </w:p>
    <w:p w14:paraId="39552CED" w14:textId="77777777" w:rsidR="00942ACF" w:rsidRPr="00484701" w:rsidRDefault="00942ACF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3A95778" w14:textId="77777777" w:rsidR="00942ACF" w:rsidRPr="00484701" w:rsidRDefault="00484701">
      <w:pPr>
        <w:ind w:left="10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8"/>
          <w:sz w:val="22"/>
          <w:szCs w:val="22"/>
        </w:rPr>
        <w:t>STUDENT</w:t>
      </w:r>
      <w:r w:rsidRPr="00484701">
        <w:rPr>
          <w:rFonts w:asciiTheme="minorHAnsi" w:hAnsiTheme="minorHAnsi" w:cstheme="minorHAnsi"/>
          <w:b/>
          <w:spacing w:val="3"/>
          <w:w w:val="118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3"/>
          <w:sz w:val="22"/>
          <w:szCs w:val="22"/>
        </w:rPr>
        <w:t>TE</w:t>
      </w:r>
      <w:r w:rsidRPr="00484701">
        <w:rPr>
          <w:rFonts w:asciiTheme="minorHAnsi" w:hAnsiTheme="minorHAnsi" w:cstheme="minorHAnsi"/>
          <w:b/>
          <w:spacing w:val="-7"/>
          <w:w w:val="113"/>
          <w:sz w:val="22"/>
          <w:szCs w:val="22"/>
        </w:rPr>
        <w:t>A</w:t>
      </w: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CHING</w:t>
      </w:r>
    </w:p>
    <w:p w14:paraId="628D4220" w14:textId="77777777" w:rsidR="00942ACF" w:rsidRPr="00484701" w:rsidRDefault="00484701">
      <w:pPr>
        <w:spacing w:before="12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Oxb</w:t>
      </w:r>
      <w:r w:rsidRPr="00484701">
        <w:rPr>
          <w:rFonts w:asciiTheme="minorHAnsi" w:eastAsia="Book Antiqua" w:hAnsiTheme="minorHAnsi" w:cstheme="minorHAnsi"/>
          <w:b/>
          <w:spacing w:val="-2"/>
          <w:w w:val="93"/>
          <w:sz w:val="22"/>
          <w:szCs w:val="22"/>
        </w:rPr>
        <w:t>o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w</w:t>
      </w:r>
      <w:r w:rsidRPr="00484701">
        <w:rPr>
          <w:rFonts w:asciiTheme="minorHAnsi" w:eastAsia="Book Antiqua" w:hAnsiTheme="minorHAnsi" w:cstheme="minorHAnsi"/>
          <w:b/>
          <w:spacing w:val="29"/>
          <w:w w:val="9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Creek</w:t>
      </w:r>
      <w:r w:rsidRPr="00484701">
        <w:rPr>
          <w:rFonts w:asciiTheme="minorHAnsi" w:eastAsia="Book Antiqua" w:hAnsiTheme="minorHAnsi" w:cstheme="minorHAnsi"/>
          <w:b/>
          <w:spacing w:val="9"/>
          <w:w w:val="9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Elementar</w:t>
      </w:r>
      <w:r w:rsidRPr="00484701">
        <w:rPr>
          <w:rFonts w:asciiTheme="minorHAnsi" w:eastAsia="Book Antiqua" w:hAnsiTheme="minorHAnsi" w:cstheme="minorHAnsi"/>
          <w:b/>
          <w:spacing w:val="-17"/>
          <w:w w:val="93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,</w:t>
      </w:r>
      <w:r w:rsidRPr="00484701">
        <w:rPr>
          <w:rFonts w:asciiTheme="minorHAnsi" w:eastAsia="Book Antiqua" w:hAnsiTheme="minorHAnsi" w:cstheme="minorHAnsi"/>
          <w:b/>
          <w:spacing w:val="17"/>
          <w:w w:val="9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3rd</w:t>
      </w:r>
      <w:r w:rsidRPr="00484701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484701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ade,</w:t>
      </w:r>
      <w:r w:rsidRPr="00484701">
        <w:rPr>
          <w:rFonts w:asciiTheme="minorHAnsi" w:eastAsia="Book Antiqua" w:hAnsiTheme="minorHAnsi" w:cstheme="minorHAnsi"/>
          <w:b/>
          <w:spacing w:val="-1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sz w:val="22"/>
          <w:szCs w:val="22"/>
        </w:rPr>
        <w:t>Champlin,</w:t>
      </w:r>
      <w:r w:rsidRPr="00484701">
        <w:rPr>
          <w:rFonts w:asciiTheme="minorHAnsi" w:eastAsia="Book Antiqua" w:hAnsiTheme="minorHAnsi" w:cstheme="minorHAnsi"/>
          <w:b/>
          <w:spacing w:val="10"/>
          <w:w w:val="9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MN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 xml:space="preserve">                                            </w:t>
      </w:r>
      <w:r w:rsidRPr="00484701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2"/>
          <w:w w:val="93"/>
          <w:sz w:val="22"/>
          <w:szCs w:val="22"/>
        </w:rPr>
        <w:t>J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anuary</w:t>
      </w:r>
      <w:r w:rsidRPr="00484701">
        <w:rPr>
          <w:rFonts w:asciiTheme="minorHAnsi" w:eastAsia="Book Antiqua" w:hAnsiTheme="minorHAnsi" w:cstheme="minorHAnsi"/>
          <w:b/>
          <w:spacing w:val="9"/>
          <w:w w:val="9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-</w:t>
      </w:r>
      <w:r w:rsidRPr="00484701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sz w:val="22"/>
          <w:szCs w:val="22"/>
        </w:rPr>
        <w:t>April</w:t>
      </w:r>
      <w:r w:rsidRPr="00484701">
        <w:rPr>
          <w:rFonts w:asciiTheme="minorHAnsi" w:eastAsia="Book Antiqua" w:hAnsiTheme="minorHAnsi" w:cstheme="minorHAnsi"/>
          <w:b/>
          <w:spacing w:val="12"/>
          <w:w w:val="88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sz w:val="22"/>
          <w:szCs w:val="22"/>
        </w:rPr>
        <w:t>2011</w:t>
      </w:r>
    </w:p>
    <w:p w14:paraId="602EB3EB" w14:textId="77777777" w:rsidR="00942ACF" w:rsidRPr="00484701" w:rsidRDefault="00484701">
      <w:pPr>
        <w:spacing w:line="24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Facilitated cooperati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pacing w:val="4"/>
          <w:position w:val="2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position w:val="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inqui</w:t>
      </w:r>
      <w:r w:rsidRPr="00484701">
        <w:rPr>
          <w:rFonts w:asciiTheme="minorHAnsi" w:eastAsia="Gill Sans MT" w:hAnsiTheme="minorHAnsi" w:cstheme="minorHAnsi"/>
          <w:spacing w:val="6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y learning oppo</w:t>
      </w:r>
      <w:r w:rsidRPr="00484701">
        <w:rPr>
          <w:rFonts w:asciiTheme="minorHAnsi" w:eastAsia="Gill Sans MT" w:hAnsiTheme="minorHAnsi" w:cstheme="minorHAnsi"/>
          <w:spacing w:val="4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tunities th</w:t>
      </w:r>
      <w:r w:rsidRPr="00484701">
        <w:rPr>
          <w:rFonts w:asciiTheme="minorHAnsi" w:eastAsia="Gill Sans MT" w:hAnsiTheme="minorHAnsi" w:cstheme="minorHAnsi"/>
          <w:spacing w:val="-5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oughout inte</w:t>
      </w:r>
      <w:r w:rsidRPr="00484701">
        <w:rPr>
          <w:rFonts w:asciiTheme="minorHAnsi" w:eastAsia="Gill Sans MT" w:hAnsiTheme="minorHAnsi" w:cstheme="minorHAnsi"/>
          <w:spacing w:val="-3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disciplina</w:t>
      </w:r>
      <w:r w:rsidRPr="00484701">
        <w:rPr>
          <w:rFonts w:asciiTheme="minorHAnsi" w:eastAsia="Gill Sans MT" w:hAnsiTheme="minorHAnsi" w:cstheme="minorHAnsi"/>
          <w:spacing w:val="6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y cu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riculum</w:t>
      </w:r>
    </w:p>
    <w:p w14:paraId="7AB92698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Obse</w:t>
      </w:r>
      <w:r w:rsidRPr="00484701">
        <w:rPr>
          <w:rFonts w:asciiTheme="minorHAnsi" w:eastAsia="Gill Sans MT" w:hAnsiTheme="minorHAnsi" w:cstheme="minorHAnsi"/>
          <w:spacing w:val="6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ed and cha</w:t>
      </w:r>
      <w:r w:rsidRPr="00484701">
        <w:rPr>
          <w:rFonts w:asciiTheme="minorHAnsi" w:eastAsia="Gill Sans MT" w:hAnsiTheme="minorHAnsi" w:cstheme="minorHAnsi"/>
          <w:spacing w:val="4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 xml:space="preserve">ted anecdotal 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eco</w:t>
      </w:r>
      <w:r w:rsidRPr="00484701">
        <w:rPr>
          <w:rFonts w:asciiTheme="minorHAnsi" w:eastAsia="Gill Sans MT" w:hAnsiTheme="minorHAnsi" w:cstheme="minorHAnsi"/>
          <w:spacing w:val="-3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ds sh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 xml:space="preserve">wing </w:t>
      </w:r>
      <w:r w:rsidRPr="00484701">
        <w:rPr>
          <w:rFonts w:asciiTheme="minorHAnsi" w:eastAsia="Gill Sans MT" w:hAnsiTheme="minorHAnsi" w:cstheme="minorHAnsi"/>
          <w:spacing w:val="-3"/>
          <w:position w:val="2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 xml:space="preserve">vidence of authentic student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learning</w:t>
      </w:r>
    </w:p>
    <w:p w14:paraId="2C0A8876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 xml:space="preserve">Implemented critical thinking skills while using the Understanding 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b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y Design cu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riculum model</w:t>
      </w:r>
    </w:p>
    <w:p w14:paraId="2B21D86E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25"/>
          <w:position w:val="2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aught E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pacing w:val="6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yd</w:t>
      </w:r>
      <w:r w:rsidRPr="00484701">
        <w:rPr>
          <w:rFonts w:asciiTheme="minorHAnsi" w:eastAsia="Gill Sans MT" w:hAnsiTheme="minorHAnsi" w:cstheme="minorHAnsi"/>
          <w:spacing w:val="-8"/>
          <w:position w:val="2"/>
          <w:sz w:val="22"/>
          <w:szCs w:val="22"/>
        </w:rPr>
        <w:t>a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y Mathematics cu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riculum using manipulati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es and hands-on activities</w:t>
      </w:r>
    </w:p>
    <w:p w14:paraId="4C78CB54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Met with families at pa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ent-teacher con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 xml:space="preserve">ences to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collaborate strategies to imp</w:t>
      </w:r>
      <w:r w:rsidRPr="00484701">
        <w:rPr>
          <w:rFonts w:asciiTheme="minorHAnsi" w:eastAsia="Gill Sans MT" w:hAnsiTheme="minorHAnsi" w:cstheme="minorHAnsi"/>
          <w:spacing w:val="-5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 learning</w:t>
      </w:r>
    </w:p>
    <w:p w14:paraId="511D2769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Attended IEP meetings and collaborated with a team committed to student success</w:t>
      </w:r>
    </w:p>
    <w:p w14:paraId="667DD570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>Individualized lessons based on per</w:t>
      </w:r>
      <w:r w:rsidRPr="00484701">
        <w:rPr>
          <w:rFonts w:asciiTheme="minorHAnsi" w:eastAsia="Gill Sans MT" w:hAnsiTheme="minorHAnsi" w:cstheme="minorHAnsi"/>
          <w:spacing w:val="-2"/>
          <w:position w:val="3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 xml:space="preserve">ormance based assessments </w:t>
      </w:r>
      <w:r w:rsidRPr="00484701">
        <w:rPr>
          <w:rFonts w:asciiTheme="minorHAnsi" w:eastAsia="Gill Sans MT" w:hAnsiTheme="minorHAnsi" w:cstheme="minorHAnsi"/>
          <w:spacing w:val="-2"/>
          <w:position w:val="3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>or</w:t>
      </w:r>
      <w:r w:rsidRPr="00484701">
        <w:rPr>
          <w:rFonts w:asciiTheme="minorHAnsi" w:eastAsia="Gill Sans MT" w:hAnsiTheme="minorHAnsi" w:cstheme="minorHAnsi"/>
          <w:spacing w:val="-25"/>
          <w:position w:val="3"/>
          <w:sz w:val="22"/>
          <w:szCs w:val="22"/>
        </w:rPr>
        <w:t xml:space="preserve"> T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>alented and Gifted students</w:t>
      </w:r>
    </w:p>
    <w:p w14:paraId="047211EB" w14:textId="77777777" w:rsidR="00942ACF" w:rsidRPr="00484701" w:rsidRDefault="00942ACF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7260AE3" w14:textId="77777777" w:rsidR="00942ACF" w:rsidRPr="00484701" w:rsidRDefault="00484701">
      <w:pPr>
        <w:ind w:left="10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7"/>
          <w:sz w:val="22"/>
          <w:szCs w:val="22"/>
        </w:rPr>
        <w:t>FIELD</w:t>
      </w:r>
      <w:r w:rsidRPr="00484701">
        <w:rPr>
          <w:rFonts w:asciiTheme="minorHAnsi" w:hAnsiTheme="minorHAnsi" w:cstheme="minorHAnsi"/>
          <w:b/>
          <w:spacing w:val="-11"/>
          <w:w w:val="117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7"/>
          <w:sz w:val="22"/>
          <w:szCs w:val="22"/>
        </w:rPr>
        <w:t>EXPERIENCE</w:t>
      </w:r>
    </w:p>
    <w:p w14:paraId="797C67E0" w14:textId="77777777" w:rsidR="00942ACF" w:rsidRPr="00484701" w:rsidRDefault="00484701">
      <w:pPr>
        <w:spacing w:before="12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Cedar</w:t>
      </w:r>
      <w:r w:rsidRPr="00484701">
        <w:rPr>
          <w:rFonts w:asciiTheme="minorHAnsi" w:eastAsia="Book Antiqua" w:hAnsiTheme="minorHAnsi" w:cstheme="minorHAnsi"/>
          <w:b/>
          <w:spacing w:val="20"/>
          <w:w w:val="9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spacing w:val="-3"/>
          <w:w w:val="93"/>
          <w:sz w:val="22"/>
          <w:szCs w:val="22"/>
        </w:rPr>
        <w:t>i</w:t>
      </w:r>
      <w:r w:rsidRPr="00484701">
        <w:rPr>
          <w:rFonts w:asciiTheme="minorHAnsi" w:eastAsia="Book Antiqua" w:hAnsiTheme="minorHAnsi" w:cstheme="minorHAnsi"/>
          <w:b/>
          <w:spacing w:val="-2"/>
          <w:w w:val="93"/>
          <w:sz w:val="22"/>
          <w:szCs w:val="22"/>
        </w:rPr>
        <w:t>v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erside</w:t>
      </w:r>
      <w:r w:rsidRPr="00484701">
        <w:rPr>
          <w:rFonts w:asciiTheme="minorHAnsi" w:eastAsia="Book Antiqua" w:hAnsiTheme="minorHAnsi" w:cstheme="minorHAnsi"/>
          <w:b/>
          <w:spacing w:val="-9"/>
          <w:w w:val="9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Community</w:t>
      </w:r>
      <w:r w:rsidRPr="00484701">
        <w:rPr>
          <w:rFonts w:asciiTheme="minorHAnsi" w:eastAsia="Book Antiqua" w:hAnsiTheme="minorHAnsi" w:cstheme="minorHAnsi"/>
          <w:b/>
          <w:spacing w:val="-1"/>
          <w:w w:val="9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S</w:t>
      </w:r>
      <w:r w:rsidRPr="00484701">
        <w:rPr>
          <w:rFonts w:asciiTheme="minorHAnsi" w:eastAsia="Book Antiqua" w:hAnsiTheme="minorHAnsi" w:cstheme="minorHAnsi"/>
          <w:b/>
          <w:spacing w:val="-3"/>
          <w:w w:val="93"/>
          <w:sz w:val="22"/>
          <w:szCs w:val="22"/>
        </w:rPr>
        <w:t>c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hool,</w:t>
      </w:r>
      <w:r w:rsidRPr="00484701">
        <w:rPr>
          <w:rFonts w:asciiTheme="minorHAnsi" w:eastAsia="Book Antiqua" w:hAnsiTheme="minorHAnsi" w:cstheme="minorHAnsi"/>
          <w:b/>
          <w:spacing w:val="25"/>
          <w:w w:val="9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1</w:t>
      </w:r>
      <w:r w:rsidRPr="00484701">
        <w:rPr>
          <w:rFonts w:asciiTheme="minorHAnsi" w:eastAsia="Book Antiqua" w:hAnsiTheme="minorHAnsi" w:cstheme="minorHAnsi"/>
          <w:b/>
          <w:position w:val="6"/>
          <w:sz w:val="22"/>
          <w:szCs w:val="22"/>
        </w:rPr>
        <w:t>st</w:t>
      </w:r>
      <w:r w:rsidRPr="00484701">
        <w:rPr>
          <w:rFonts w:asciiTheme="minorHAnsi" w:eastAsia="Book Antiqua" w:hAnsiTheme="minorHAnsi" w:cstheme="minorHAnsi"/>
          <w:b/>
          <w:spacing w:val="29"/>
          <w:position w:val="6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484701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ade</w:t>
      </w:r>
      <w:r w:rsidRPr="00484701">
        <w:rPr>
          <w:rFonts w:asciiTheme="minorHAnsi" w:eastAsia="Book Antiqua" w:hAnsiTheme="minorHAnsi" w:cstheme="minorHAnsi"/>
          <w:b/>
          <w:spacing w:val="-19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Reading/Math,</w:t>
      </w:r>
      <w:r w:rsidRPr="00484701">
        <w:rPr>
          <w:rFonts w:asciiTheme="minorHAnsi" w:eastAsia="Book Antiqua" w:hAnsiTheme="minorHAnsi" w:cstheme="minorHAnsi"/>
          <w:b/>
          <w:spacing w:val="23"/>
          <w:w w:val="9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sz w:val="22"/>
          <w:szCs w:val="22"/>
        </w:rPr>
        <w:t>Minneapolis,</w:t>
      </w:r>
      <w:r w:rsidRPr="00484701">
        <w:rPr>
          <w:rFonts w:asciiTheme="minorHAnsi" w:eastAsia="Book Antiqua" w:hAnsiTheme="minorHAnsi" w:cstheme="minorHAnsi"/>
          <w:b/>
          <w:spacing w:val="-3"/>
          <w:w w:val="9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 xml:space="preserve">MN         </w:t>
      </w:r>
      <w:r w:rsidRPr="00484701">
        <w:rPr>
          <w:rFonts w:asciiTheme="minorHAnsi" w:eastAsia="Book Antiqua" w:hAnsiTheme="minorHAnsi" w:cstheme="minorHAnsi"/>
          <w:b/>
          <w:spacing w:val="19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9"/>
          <w:sz w:val="22"/>
          <w:szCs w:val="22"/>
        </w:rPr>
        <w:t>Spring</w:t>
      </w:r>
      <w:r w:rsidRPr="00484701">
        <w:rPr>
          <w:rFonts w:asciiTheme="minorHAnsi" w:eastAsia="Book Antiqua" w:hAnsiTheme="minorHAnsi" w:cstheme="minorHAnsi"/>
          <w:b/>
          <w:spacing w:val="11"/>
          <w:w w:val="89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sz w:val="22"/>
          <w:szCs w:val="22"/>
        </w:rPr>
        <w:t>2010</w:t>
      </w:r>
    </w:p>
    <w:p w14:paraId="34A9EC2B" w14:textId="77777777" w:rsidR="00942ACF" w:rsidRPr="00484701" w:rsidRDefault="00484701">
      <w:pPr>
        <w:spacing w:line="220" w:lineRule="exact"/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b/>
          <w:w w:val="107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b/>
          <w:sz w:val="22"/>
          <w:szCs w:val="22"/>
        </w:rPr>
        <w:t xml:space="preserve">           </w:t>
      </w:r>
      <w:r w:rsidRPr="00484701">
        <w:rPr>
          <w:rFonts w:asciiTheme="minorHAnsi" w:eastAsia="Gill Sans MT" w:hAnsiTheme="minorHAnsi" w:cstheme="minorHAnsi"/>
          <w:b/>
          <w:spacing w:val="-4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Designed and e</w:t>
      </w:r>
      <w:r w:rsidRPr="00484701">
        <w:rPr>
          <w:rFonts w:asciiTheme="minorHAnsi" w:eastAsia="Gill Sans MT" w:hAnsiTheme="minorHAnsi" w:cstheme="minorHAnsi"/>
          <w:spacing w:val="-6"/>
          <w:sz w:val="22"/>
          <w:szCs w:val="22"/>
        </w:rPr>
        <w:t>x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ecuted a hands-on science unit on magnetism with a first</w:t>
      </w:r>
      <w:r w:rsidRPr="00484701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grade class</w:t>
      </w:r>
    </w:p>
    <w:p w14:paraId="75D607C2" w14:textId="77777777" w:rsidR="00942ACF" w:rsidRPr="00484701" w:rsidRDefault="00484701">
      <w:pPr>
        <w:spacing w:line="220" w:lineRule="exact"/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Administe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ed and implemented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ormati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 and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summati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 assessments in math and science</w:t>
      </w:r>
    </w:p>
    <w:p w14:paraId="2EF48B06" w14:textId="77777777" w:rsidR="00942ACF" w:rsidRPr="00484701" w:rsidRDefault="00484701">
      <w:pPr>
        <w:spacing w:line="220" w:lineRule="exact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Rum</w:t>
      </w:r>
      <w:r w:rsidRPr="00484701">
        <w:rPr>
          <w:rFonts w:asciiTheme="minorHAnsi" w:eastAsia="Book Antiqua" w:hAnsiTheme="minorHAnsi" w:cstheme="minorHAnsi"/>
          <w:b/>
          <w:spacing w:val="16"/>
          <w:w w:val="8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spacing w:val="-3"/>
          <w:w w:val="89"/>
          <w:position w:val="1"/>
          <w:sz w:val="22"/>
          <w:szCs w:val="22"/>
        </w:rPr>
        <w:t>i</w:t>
      </w:r>
      <w:r w:rsidRPr="00484701">
        <w:rPr>
          <w:rFonts w:asciiTheme="minorHAnsi" w:eastAsia="Book Antiqua" w:hAnsiTheme="minorHAnsi" w:cstheme="minorHAnsi"/>
          <w:b/>
          <w:spacing w:val="-2"/>
          <w:w w:val="89"/>
          <w:position w:val="1"/>
          <w:sz w:val="22"/>
          <w:szCs w:val="22"/>
        </w:rPr>
        <w:t>v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er</w:t>
      </w:r>
      <w:r w:rsidRPr="00484701">
        <w:rPr>
          <w:rFonts w:asciiTheme="minorHAnsi" w:eastAsia="Book Antiqua" w:hAnsiTheme="minorHAnsi" w:cstheme="minorHAnsi"/>
          <w:b/>
          <w:spacing w:val="20"/>
          <w:w w:val="8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Elementar</w:t>
      </w:r>
      <w:r w:rsidRPr="00484701">
        <w:rPr>
          <w:rFonts w:asciiTheme="minorHAnsi" w:eastAsia="Book Antiqua" w:hAnsiTheme="minorHAnsi" w:cstheme="minorHAnsi"/>
          <w:b/>
          <w:spacing w:val="-16"/>
          <w:w w:val="89"/>
          <w:position w:val="1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 xml:space="preserve">, </w:t>
      </w:r>
      <w:r w:rsidRPr="00484701">
        <w:rPr>
          <w:rFonts w:asciiTheme="minorHAnsi" w:eastAsia="Book Antiqua" w:hAnsiTheme="minorHAnsi" w:cstheme="minorHAnsi"/>
          <w:b/>
          <w:spacing w:val="18"/>
          <w:w w:val="8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K</w:t>
      </w:r>
      <w:r w:rsidRPr="00484701">
        <w:rPr>
          <w:rFonts w:asciiTheme="minorHAnsi" w:eastAsia="Book Antiqua" w:hAnsiTheme="minorHAnsi" w:cstheme="minorHAnsi"/>
          <w:b/>
          <w:spacing w:val="-6"/>
          <w:w w:val="8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-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5</w:t>
      </w:r>
      <w:r w:rsidRPr="00484701">
        <w:rPr>
          <w:rFonts w:asciiTheme="minorHAnsi" w:eastAsia="Book Antiqua" w:hAnsiTheme="minorHAnsi" w:cstheme="minorHAnsi"/>
          <w:b/>
          <w:position w:val="7"/>
          <w:sz w:val="22"/>
          <w:szCs w:val="22"/>
        </w:rPr>
        <w:t>th</w:t>
      </w:r>
      <w:r w:rsidRPr="00484701">
        <w:rPr>
          <w:rFonts w:asciiTheme="minorHAnsi" w:eastAsia="Book Antiqua" w:hAnsiTheme="minorHAnsi" w:cstheme="minorHAnsi"/>
          <w:b/>
          <w:spacing w:val="11"/>
          <w:position w:val="7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g</w:t>
      </w:r>
      <w:r w:rsidRPr="00484701">
        <w:rPr>
          <w:rFonts w:asciiTheme="minorHAnsi" w:eastAsia="Book Antiqua" w:hAnsiTheme="minorHAnsi" w:cstheme="minorHAnsi"/>
          <w:b/>
          <w:spacing w:val="-2"/>
          <w:position w:val="1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ade</w:t>
      </w:r>
      <w:r w:rsidRPr="00484701">
        <w:rPr>
          <w:rFonts w:asciiTheme="minorHAnsi" w:eastAsia="Book Antiqua" w:hAnsiTheme="minorHAnsi" w:cstheme="minorHAnsi"/>
          <w:b/>
          <w:spacing w:val="-1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Special</w:t>
      </w:r>
      <w:r w:rsidRPr="00484701">
        <w:rPr>
          <w:rFonts w:asciiTheme="minorHAnsi" w:eastAsia="Book Antiqua" w:hAnsiTheme="minorHAnsi" w:cstheme="minorHAnsi"/>
          <w:b/>
          <w:spacing w:val="9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Education,</w:t>
      </w:r>
      <w:r w:rsidRPr="00484701">
        <w:rPr>
          <w:rFonts w:asciiTheme="minorHAnsi" w:eastAsia="Book Antiqua" w:hAnsiTheme="minorHAnsi" w:cstheme="minorHAnsi"/>
          <w:b/>
          <w:spacing w:val="21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And</w:t>
      </w:r>
      <w:r w:rsidRPr="00484701">
        <w:rPr>
          <w:rFonts w:asciiTheme="minorHAnsi" w:eastAsia="Book Antiqua" w:hAnsiTheme="minorHAnsi" w:cstheme="minorHAnsi"/>
          <w:b/>
          <w:spacing w:val="-2"/>
          <w:w w:val="93"/>
          <w:position w:val="1"/>
          <w:sz w:val="22"/>
          <w:szCs w:val="22"/>
        </w:rPr>
        <w:t>ov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e</w:t>
      </w:r>
      <w:r w:rsidRPr="00484701">
        <w:rPr>
          <w:rFonts w:asciiTheme="minorHAnsi" w:eastAsia="Book Antiqua" w:hAnsiTheme="minorHAnsi" w:cstheme="minorHAnsi"/>
          <w:b/>
          <w:spacing w:val="-14"/>
          <w:w w:val="93"/>
          <w:position w:val="1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,</w:t>
      </w:r>
      <w:r w:rsidRPr="00484701">
        <w:rPr>
          <w:rFonts w:asciiTheme="minorHAnsi" w:eastAsia="Book Antiqua" w:hAnsiTheme="minorHAnsi" w:cstheme="minorHAnsi"/>
          <w:b/>
          <w:spacing w:val="15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 xml:space="preserve">MN                           </w:t>
      </w:r>
      <w:r w:rsidRPr="00484701">
        <w:rPr>
          <w:rFonts w:asciiTheme="minorHAnsi" w:eastAsia="Book Antiqua" w:hAnsiTheme="minorHAnsi" w:cstheme="minorHAnsi"/>
          <w:b/>
          <w:spacing w:val="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Spring</w:t>
      </w:r>
      <w:r w:rsidRPr="00484701">
        <w:rPr>
          <w:rFonts w:asciiTheme="minorHAnsi" w:eastAsia="Book Antiqua" w:hAnsiTheme="minorHAnsi" w:cstheme="minorHAnsi"/>
          <w:b/>
          <w:spacing w:val="11"/>
          <w:w w:val="8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position w:val="1"/>
          <w:sz w:val="22"/>
          <w:szCs w:val="22"/>
        </w:rPr>
        <w:t>2010</w:t>
      </w:r>
    </w:p>
    <w:p w14:paraId="76862E3B" w14:textId="77777777" w:rsidR="00942ACF" w:rsidRPr="00484701" w:rsidRDefault="00484701">
      <w:pPr>
        <w:spacing w:line="240" w:lineRule="exact"/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-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Engaged with six students with special needs in a Special Education class</w:t>
      </w:r>
      <w:r w:rsidRPr="00484701">
        <w:rPr>
          <w:rFonts w:asciiTheme="minorHAnsi" w:eastAsia="Gill Sans MT" w:hAnsiTheme="minorHAnsi" w:cstheme="minorHAnsi"/>
          <w:spacing w:val="-5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oom setting</w:t>
      </w:r>
    </w:p>
    <w:p w14:paraId="14A89176" w14:textId="77777777" w:rsidR="00942ACF" w:rsidRPr="00484701" w:rsidRDefault="00484701">
      <w:pPr>
        <w:spacing w:line="200" w:lineRule="exact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>Sand</w:t>
      </w:r>
      <w:r w:rsidRPr="00484701">
        <w:rPr>
          <w:rFonts w:asciiTheme="minorHAnsi" w:eastAsia="Book Antiqua" w:hAnsiTheme="minorHAnsi" w:cstheme="minorHAnsi"/>
          <w:b/>
          <w:spacing w:val="11"/>
          <w:w w:val="9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>Creek</w:t>
      </w:r>
      <w:r w:rsidRPr="00484701">
        <w:rPr>
          <w:rFonts w:asciiTheme="minorHAnsi" w:eastAsia="Book Antiqua" w:hAnsiTheme="minorHAnsi" w:cstheme="minorHAnsi"/>
          <w:b/>
          <w:spacing w:val="27"/>
          <w:w w:val="9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>Elementar</w:t>
      </w:r>
      <w:r w:rsidRPr="00484701">
        <w:rPr>
          <w:rFonts w:asciiTheme="minorHAnsi" w:eastAsia="Book Antiqua" w:hAnsiTheme="minorHAnsi" w:cstheme="minorHAnsi"/>
          <w:b/>
          <w:spacing w:val="-16"/>
          <w:w w:val="90"/>
          <w:position w:val="1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 xml:space="preserve">, </w:t>
      </w:r>
      <w:r w:rsidRPr="00484701">
        <w:rPr>
          <w:rFonts w:asciiTheme="minorHAnsi" w:eastAsia="Book Antiqua" w:hAnsiTheme="minorHAnsi" w:cstheme="minorHAnsi"/>
          <w:b/>
          <w:spacing w:val="6"/>
          <w:w w:val="9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>K,</w:t>
      </w:r>
      <w:r w:rsidRPr="00484701">
        <w:rPr>
          <w:rFonts w:asciiTheme="minorHAnsi" w:eastAsia="Book Antiqua" w:hAnsiTheme="minorHAnsi" w:cstheme="minorHAnsi"/>
          <w:b/>
          <w:spacing w:val="3"/>
          <w:w w:val="9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2</w:t>
      </w:r>
      <w:r w:rsidRPr="00484701">
        <w:rPr>
          <w:rFonts w:asciiTheme="minorHAnsi" w:eastAsia="Book Antiqua" w:hAnsiTheme="minorHAnsi" w:cstheme="minorHAnsi"/>
          <w:b/>
          <w:position w:val="7"/>
          <w:sz w:val="22"/>
          <w:szCs w:val="22"/>
        </w:rPr>
        <w:t>nd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,</w:t>
      </w:r>
      <w:r w:rsidRPr="00484701">
        <w:rPr>
          <w:rFonts w:asciiTheme="minorHAnsi" w:eastAsia="Book Antiqua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4</w:t>
      </w:r>
      <w:r w:rsidRPr="00484701">
        <w:rPr>
          <w:rFonts w:asciiTheme="minorHAnsi" w:eastAsia="Book Antiqua" w:hAnsiTheme="minorHAnsi" w:cstheme="minorHAnsi"/>
          <w:b/>
          <w:position w:val="7"/>
          <w:sz w:val="22"/>
          <w:szCs w:val="22"/>
        </w:rPr>
        <w:t>th</w:t>
      </w:r>
      <w:r w:rsidRPr="00484701">
        <w:rPr>
          <w:rFonts w:asciiTheme="minorHAnsi" w:eastAsia="Book Antiqua" w:hAnsiTheme="minorHAnsi" w:cstheme="minorHAnsi"/>
          <w:b/>
          <w:spacing w:val="30"/>
          <w:position w:val="7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g</w:t>
      </w:r>
      <w:r w:rsidRPr="00484701">
        <w:rPr>
          <w:rFonts w:asciiTheme="minorHAnsi" w:eastAsia="Book Antiqua" w:hAnsiTheme="minorHAnsi" w:cstheme="minorHAnsi"/>
          <w:b/>
          <w:spacing w:val="-2"/>
          <w:position w:val="1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ade,</w:t>
      </w:r>
      <w:r w:rsidRPr="00484701">
        <w:rPr>
          <w:rFonts w:asciiTheme="minorHAnsi" w:eastAsia="Book Antiqua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Coon</w:t>
      </w:r>
      <w:r w:rsidRPr="00484701">
        <w:rPr>
          <w:rFonts w:asciiTheme="minorHAnsi" w:eastAsia="Book Antiqua" w:hAnsiTheme="minorHAnsi" w:cstheme="minorHAnsi"/>
          <w:b/>
          <w:spacing w:val="-1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1"/>
          <w:position w:val="1"/>
          <w:sz w:val="22"/>
          <w:szCs w:val="22"/>
        </w:rPr>
        <w:t>Rapids,</w:t>
      </w:r>
      <w:r w:rsidRPr="00484701">
        <w:rPr>
          <w:rFonts w:asciiTheme="minorHAnsi" w:eastAsia="Book Antiqua" w:hAnsiTheme="minorHAnsi" w:cstheme="minorHAnsi"/>
          <w:b/>
          <w:spacing w:val="10"/>
          <w:w w:val="9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 xml:space="preserve">MN                                       </w:t>
      </w:r>
      <w:r w:rsidRPr="00484701">
        <w:rPr>
          <w:rFonts w:asciiTheme="minorHAnsi" w:eastAsia="Book Antiqua" w:hAnsiTheme="minorHAnsi" w:cstheme="minorHAnsi"/>
          <w:b/>
          <w:spacing w:val="2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1"/>
          <w:position w:val="1"/>
          <w:sz w:val="22"/>
          <w:szCs w:val="22"/>
        </w:rPr>
        <w:t>Spring/</w:t>
      </w:r>
      <w:r w:rsidRPr="00484701">
        <w:rPr>
          <w:rFonts w:asciiTheme="minorHAnsi" w:eastAsia="Book Antiqua" w:hAnsiTheme="minorHAnsi" w:cstheme="minorHAnsi"/>
          <w:b/>
          <w:spacing w:val="-10"/>
          <w:w w:val="91"/>
          <w:position w:val="1"/>
          <w:sz w:val="22"/>
          <w:szCs w:val="22"/>
        </w:rPr>
        <w:t>F</w:t>
      </w:r>
      <w:r w:rsidRPr="00484701">
        <w:rPr>
          <w:rFonts w:asciiTheme="minorHAnsi" w:eastAsia="Book Antiqua" w:hAnsiTheme="minorHAnsi" w:cstheme="minorHAnsi"/>
          <w:b/>
          <w:w w:val="91"/>
          <w:position w:val="1"/>
          <w:sz w:val="22"/>
          <w:szCs w:val="22"/>
        </w:rPr>
        <w:t>all</w:t>
      </w:r>
      <w:r w:rsidRPr="00484701">
        <w:rPr>
          <w:rFonts w:asciiTheme="minorHAnsi" w:eastAsia="Book Antiqua" w:hAnsiTheme="minorHAnsi" w:cstheme="minorHAnsi"/>
          <w:b/>
          <w:spacing w:val="15"/>
          <w:w w:val="9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position w:val="1"/>
          <w:sz w:val="22"/>
          <w:szCs w:val="22"/>
        </w:rPr>
        <w:t>2009</w:t>
      </w:r>
    </w:p>
    <w:p w14:paraId="21E11171" w14:textId="77777777" w:rsidR="00942ACF" w:rsidRPr="00484701" w:rsidRDefault="00484701">
      <w:pPr>
        <w:spacing w:line="220" w:lineRule="exact"/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- P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vided dif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entiated instruction incorporating Bloom</w:t>
      </w:r>
      <w:r w:rsidRPr="00484701">
        <w:rPr>
          <w:rFonts w:asciiTheme="minorHAnsi" w:eastAsia="Gill Sans MT" w:hAnsiTheme="minorHAnsi" w:cstheme="minorHAnsi"/>
          <w:spacing w:val="-16"/>
          <w:sz w:val="22"/>
          <w:szCs w:val="22"/>
        </w:rPr>
        <w:t>’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s</w:t>
      </w:r>
      <w:r w:rsidRPr="00484701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T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axono</w:t>
      </w:r>
      <w:r w:rsidRPr="00484701">
        <w:rPr>
          <w:rFonts w:asciiTheme="minorHAnsi" w:eastAsia="Gill Sans MT" w:hAnsiTheme="minorHAnsi" w:cstheme="minorHAnsi"/>
          <w:spacing w:val="-7"/>
          <w:sz w:val="22"/>
          <w:szCs w:val="22"/>
        </w:rPr>
        <w:t>m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5266F105" w14:textId="77777777" w:rsidR="00942ACF" w:rsidRPr="00484701" w:rsidRDefault="00484701">
      <w:pPr>
        <w:spacing w:before="8"/>
        <w:ind w:left="822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- P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epa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ed and lead guided 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eading g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oups tailoring student</w:t>
      </w:r>
      <w:r w:rsidRPr="00484701">
        <w:rPr>
          <w:rFonts w:asciiTheme="minorHAnsi" w:eastAsia="Gill Sans MT" w:hAnsiTheme="minorHAnsi" w:cstheme="minorHAnsi"/>
          <w:spacing w:val="-16"/>
          <w:sz w:val="22"/>
          <w:szCs w:val="22"/>
        </w:rPr>
        <w:t>’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s DRA l</w:t>
      </w:r>
      <w:r w:rsidRPr="00484701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els and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needs</w:t>
      </w:r>
    </w:p>
    <w:p w14:paraId="523925E8" w14:textId="77777777" w:rsidR="00942ACF" w:rsidRPr="00484701" w:rsidRDefault="00484701">
      <w:pPr>
        <w:spacing w:line="220" w:lineRule="exact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Ma</w:t>
      </w:r>
      <w:r w:rsidRPr="00484701">
        <w:rPr>
          <w:rFonts w:asciiTheme="minorHAnsi" w:eastAsia="Book Antiqua" w:hAnsiTheme="minorHAnsi" w:cstheme="minorHAnsi"/>
          <w:b/>
          <w:spacing w:val="-2"/>
          <w:position w:val="1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spacing w:val="-5"/>
          <w:position w:val="1"/>
          <w:sz w:val="22"/>
          <w:szCs w:val="22"/>
        </w:rPr>
        <w:t>c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spacing w:val="-1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Open,</w:t>
      </w:r>
      <w:r w:rsidRPr="00484701">
        <w:rPr>
          <w:rFonts w:asciiTheme="minorHAnsi" w:eastAsia="Book Antiqua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7</w:t>
      </w:r>
      <w:r w:rsidRPr="00484701">
        <w:rPr>
          <w:rFonts w:asciiTheme="minorHAnsi" w:eastAsia="Book Antiqua" w:hAnsiTheme="minorHAnsi" w:cstheme="minorHAnsi"/>
          <w:b/>
          <w:position w:val="7"/>
          <w:sz w:val="22"/>
          <w:szCs w:val="22"/>
        </w:rPr>
        <w:t>th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/8</w:t>
      </w:r>
      <w:r w:rsidRPr="00484701">
        <w:rPr>
          <w:rFonts w:asciiTheme="minorHAnsi" w:eastAsia="Book Antiqua" w:hAnsiTheme="minorHAnsi" w:cstheme="minorHAnsi"/>
          <w:b/>
          <w:position w:val="7"/>
          <w:sz w:val="22"/>
          <w:szCs w:val="22"/>
        </w:rPr>
        <w:t xml:space="preserve">th </w:t>
      </w:r>
      <w:r w:rsidRPr="00484701">
        <w:rPr>
          <w:rFonts w:asciiTheme="minorHAnsi" w:eastAsia="Book Antiqua" w:hAnsiTheme="minorHAnsi" w:cstheme="minorHAnsi"/>
          <w:b/>
          <w:spacing w:val="21"/>
          <w:position w:val="7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g</w:t>
      </w:r>
      <w:r w:rsidRPr="00484701">
        <w:rPr>
          <w:rFonts w:asciiTheme="minorHAnsi" w:eastAsia="Book Antiqua" w:hAnsiTheme="minorHAnsi" w:cstheme="minorHAnsi"/>
          <w:b/>
          <w:spacing w:val="-2"/>
          <w:position w:val="1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ade</w:t>
      </w:r>
      <w:r w:rsidRPr="00484701">
        <w:rPr>
          <w:rFonts w:asciiTheme="minorHAnsi" w:eastAsia="Book Antiqua" w:hAnsiTheme="minorHAnsi" w:cstheme="minorHAnsi"/>
          <w:b/>
          <w:spacing w:val="-1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position w:val="1"/>
          <w:sz w:val="22"/>
          <w:szCs w:val="22"/>
        </w:rPr>
        <w:t>Social</w:t>
      </w:r>
      <w:r w:rsidRPr="00484701">
        <w:rPr>
          <w:rFonts w:asciiTheme="minorHAnsi" w:eastAsia="Book Antiqua" w:hAnsiTheme="minorHAnsi" w:cstheme="minorHAnsi"/>
          <w:b/>
          <w:spacing w:val="21"/>
          <w:w w:val="9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position w:val="1"/>
          <w:sz w:val="22"/>
          <w:szCs w:val="22"/>
        </w:rPr>
        <w:t>Studies,</w:t>
      </w:r>
      <w:r w:rsidRPr="00484701">
        <w:rPr>
          <w:rFonts w:asciiTheme="minorHAnsi" w:eastAsia="Book Antiqua" w:hAnsiTheme="minorHAnsi" w:cstheme="minorHAnsi"/>
          <w:b/>
          <w:spacing w:val="3"/>
          <w:w w:val="9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position w:val="1"/>
          <w:sz w:val="22"/>
          <w:szCs w:val="22"/>
        </w:rPr>
        <w:t>Minneapolis,</w:t>
      </w:r>
      <w:r w:rsidRPr="00484701">
        <w:rPr>
          <w:rFonts w:asciiTheme="minorHAnsi" w:eastAsia="Book Antiqua" w:hAnsiTheme="minorHAnsi" w:cstheme="minorHAnsi"/>
          <w:b/>
          <w:spacing w:val="10"/>
          <w:w w:val="9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 xml:space="preserve">MN                                                </w:t>
      </w:r>
      <w:r w:rsidRPr="00484701">
        <w:rPr>
          <w:rFonts w:asciiTheme="minorHAnsi" w:eastAsia="Book Antiqua" w:hAnsiTheme="minorHAnsi" w:cstheme="minorHAnsi"/>
          <w:b/>
          <w:spacing w:val="15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0"/>
          <w:w w:val="89"/>
          <w:position w:val="1"/>
          <w:sz w:val="22"/>
          <w:szCs w:val="22"/>
        </w:rPr>
        <w:t>F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all</w:t>
      </w:r>
      <w:r w:rsidRPr="00484701">
        <w:rPr>
          <w:rFonts w:asciiTheme="minorHAnsi" w:eastAsia="Book Antiqua" w:hAnsiTheme="minorHAnsi" w:cstheme="minorHAnsi"/>
          <w:b/>
          <w:spacing w:val="13"/>
          <w:w w:val="8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position w:val="1"/>
          <w:sz w:val="22"/>
          <w:szCs w:val="22"/>
        </w:rPr>
        <w:t>2009</w:t>
      </w:r>
    </w:p>
    <w:p w14:paraId="75700DFE" w14:textId="77777777" w:rsidR="00942ACF" w:rsidRPr="00484701" w:rsidRDefault="00484701">
      <w:pPr>
        <w:spacing w:line="220" w:lineRule="exact"/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Engaged in a 20 hour field</w:t>
      </w:r>
      <w:r w:rsidRPr="0048470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experience during a social studies unit on the 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U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.S.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Constitution</w:t>
      </w:r>
    </w:p>
    <w:p w14:paraId="66D5CBDF" w14:textId="77777777" w:rsidR="00942ACF" w:rsidRPr="00484701" w:rsidRDefault="00484701">
      <w:pPr>
        <w:spacing w:line="220" w:lineRule="exact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91"/>
          <w:position w:val="1"/>
          <w:sz w:val="22"/>
          <w:szCs w:val="22"/>
        </w:rPr>
        <w:t>Anne</w:t>
      </w:r>
      <w:r w:rsidRPr="00484701">
        <w:rPr>
          <w:rFonts w:asciiTheme="minorHAnsi" w:eastAsia="Book Antiqua" w:hAnsiTheme="minorHAnsi" w:cstheme="minorHAnsi"/>
          <w:b/>
          <w:spacing w:val="10"/>
          <w:w w:val="9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1"/>
          <w:position w:val="1"/>
          <w:sz w:val="22"/>
          <w:szCs w:val="22"/>
        </w:rPr>
        <w:t>Sull</w:t>
      </w:r>
      <w:r w:rsidRPr="00484701">
        <w:rPr>
          <w:rFonts w:asciiTheme="minorHAnsi" w:eastAsia="Book Antiqua" w:hAnsiTheme="minorHAnsi" w:cstheme="minorHAnsi"/>
          <w:b/>
          <w:spacing w:val="-3"/>
          <w:w w:val="91"/>
          <w:position w:val="1"/>
          <w:sz w:val="22"/>
          <w:szCs w:val="22"/>
        </w:rPr>
        <w:t>i</w:t>
      </w:r>
      <w:r w:rsidRPr="00484701">
        <w:rPr>
          <w:rFonts w:asciiTheme="minorHAnsi" w:eastAsia="Book Antiqua" w:hAnsiTheme="minorHAnsi" w:cstheme="minorHAnsi"/>
          <w:b/>
          <w:spacing w:val="-5"/>
          <w:w w:val="91"/>
          <w:position w:val="1"/>
          <w:sz w:val="22"/>
          <w:szCs w:val="22"/>
        </w:rPr>
        <w:t>v</w:t>
      </w:r>
      <w:r w:rsidRPr="00484701">
        <w:rPr>
          <w:rFonts w:asciiTheme="minorHAnsi" w:eastAsia="Book Antiqua" w:hAnsiTheme="minorHAnsi" w:cstheme="minorHAnsi"/>
          <w:b/>
          <w:w w:val="91"/>
          <w:position w:val="1"/>
          <w:sz w:val="22"/>
          <w:szCs w:val="22"/>
        </w:rPr>
        <w:t>an</w:t>
      </w:r>
      <w:r w:rsidRPr="00484701">
        <w:rPr>
          <w:rFonts w:asciiTheme="minorHAnsi" w:eastAsia="Book Antiqua" w:hAnsiTheme="minorHAnsi" w:cstheme="minorHAnsi"/>
          <w:b/>
          <w:spacing w:val="-10"/>
          <w:w w:val="9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1"/>
          <w:position w:val="1"/>
          <w:sz w:val="22"/>
          <w:szCs w:val="22"/>
        </w:rPr>
        <w:t xml:space="preserve">Communication </w:t>
      </w:r>
      <w:r w:rsidRPr="00484701">
        <w:rPr>
          <w:rFonts w:asciiTheme="minorHAnsi" w:eastAsia="Book Antiqua" w:hAnsiTheme="minorHAnsi" w:cstheme="minorHAnsi"/>
          <w:b/>
          <w:spacing w:val="9"/>
          <w:w w:val="9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Cente</w:t>
      </w:r>
      <w:r w:rsidRPr="00484701">
        <w:rPr>
          <w:rFonts w:asciiTheme="minorHAnsi" w:eastAsia="Book Antiqua" w:hAnsiTheme="minorHAnsi" w:cstheme="minorHAnsi"/>
          <w:b/>
          <w:spacing w:val="-15"/>
          <w:position w:val="1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,</w:t>
      </w:r>
      <w:r w:rsidRPr="00484701">
        <w:rPr>
          <w:rFonts w:asciiTheme="minorHAnsi" w:eastAsia="Book Antiqua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5</w:t>
      </w:r>
      <w:r w:rsidRPr="00484701">
        <w:rPr>
          <w:rFonts w:asciiTheme="minorHAnsi" w:eastAsia="Book Antiqua" w:hAnsiTheme="minorHAnsi" w:cstheme="minorHAnsi"/>
          <w:b/>
          <w:position w:val="7"/>
          <w:sz w:val="22"/>
          <w:szCs w:val="22"/>
        </w:rPr>
        <w:t>th</w:t>
      </w:r>
      <w:r w:rsidRPr="00484701">
        <w:rPr>
          <w:rFonts w:asciiTheme="minorHAnsi" w:eastAsia="Book Antiqua" w:hAnsiTheme="minorHAnsi" w:cstheme="minorHAnsi"/>
          <w:b/>
          <w:spacing w:val="30"/>
          <w:position w:val="7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g</w:t>
      </w:r>
      <w:r w:rsidRPr="00484701">
        <w:rPr>
          <w:rFonts w:asciiTheme="minorHAnsi" w:eastAsia="Book Antiqua" w:hAnsiTheme="minorHAnsi" w:cstheme="minorHAnsi"/>
          <w:b/>
          <w:spacing w:val="-2"/>
          <w:position w:val="1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ade,</w:t>
      </w:r>
      <w:r w:rsidRPr="00484701">
        <w:rPr>
          <w:rFonts w:asciiTheme="minorHAnsi" w:eastAsia="Book Antiqua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position w:val="1"/>
          <w:sz w:val="22"/>
          <w:szCs w:val="22"/>
        </w:rPr>
        <w:t>Minneapolis,</w:t>
      </w:r>
      <w:r w:rsidRPr="00484701">
        <w:rPr>
          <w:rFonts w:asciiTheme="minorHAnsi" w:eastAsia="Book Antiqua" w:hAnsiTheme="minorHAnsi" w:cstheme="minorHAnsi"/>
          <w:b/>
          <w:spacing w:val="10"/>
          <w:w w:val="9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 xml:space="preserve">MN                                      </w:t>
      </w:r>
      <w:r w:rsidRPr="00484701">
        <w:rPr>
          <w:rFonts w:asciiTheme="minorHAnsi" w:eastAsia="Book Antiqua" w:hAnsiTheme="minorHAnsi" w:cstheme="minorHAnsi"/>
          <w:b/>
          <w:spacing w:val="15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0"/>
          <w:w w:val="89"/>
          <w:position w:val="1"/>
          <w:sz w:val="22"/>
          <w:szCs w:val="22"/>
        </w:rPr>
        <w:t>F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all</w:t>
      </w:r>
      <w:r w:rsidRPr="00484701">
        <w:rPr>
          <w:rFonts w:asciiTheme="minorHAnsi" w:eastAsia="Book Antiqua" w:hAnsiTheme="minorHAnsi" w:cstheme="minorHAnsi"/>
          <w:b/>
          <w:spacing w:val="13"/>
          <w:w w:val="8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position w:val="1"/>
          <w:sz w:val="22"/>
          <w:szCs w:val="22"/>
        </w:rPr>
        <w:t>2008</w:t>
      </w:r>
    </w:p>
    <w:p w14:paraId="32FB1AEE" w14:textId="77777777" w:rsidR="00942ACF" w:rsidRPr="00484701" w:rsidRDefault="00484701">
      <w:pPr>
        <w:spacing w:line="220" w:lineRule="exact"/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Explo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ed and obse</w:t>
      </w:r>
      <w:r w:rsidRPr="00484701">
        <w:rPr>
          <w:rFonts w:asciiTheme="minorHAnsi" w:eastAsia="Gill Sans MT" w:hAnsiTheme="minorHAnsi" w:cstheme="minorHAnsi"/>
          <w:spacing w:val="6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ed a variety of teaching strategies during 20 hours in a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5</w:t>
      </w:r>
      <w:r w:rsidRPr="00484701">
        <w:rPr>
          <w:rFonts w:asciiTheme="minorHAnsi" w:eastAsia="Gill Sans MT" w:hAnsiTheme="minorHAnsi" w:cstheme="minorHAnsi"/>
          <w:position w:val="6"/>
          <w:sz w:val="22"/>
          <w:szCs w:val="22"/>
        </w:rPr>
        <w:t>th</w:t>
      </w:r>
      <w:r w:rsidRPr="00484701">
        <w:rPr>
          <w:rFonts w:asciiTheme="minorHAnsi" w:eastAsia="Gill Sans MT" w:hAnsiTheme="minorHAnsi" w:cstheme="minorHAnsi"/>
          <w:spacing w:val="22"/>
          <w:position w:val="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grade class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oom</w:t>
      </w:r>
    </w:p>
    <w:p w14:paraId="6644EC08" w14:textId="77777777" w:rsidR="00942ACF" w:rsidRPr="00484701" w:rsidRDefault="00942AC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7D1FEB5C" w14:textId="77777777" w:rsidR="00942ACF" w:rsidRPr="00484701" w:rsidRDefault="00484701">
      <w:pPr>
        <w:ind w:left="10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ADDITIO</w:t>
      </w:r>
      <w:r w:rsidRPr="00484701">
        <w:rPr>
          <w:rFonts w:asciiTheme="minorHAnsi" w:hAnsiTheme="minorHAnsi" w:cstheme="minorHAnsi"/>
          <w:b/>
          <w:spacing w:val="-3"/>
          <w:w w:val="116"/>
          <w:sz w:val="22"/>
          <w:szCs w:val="22"/>
        </w:rPr>
        <w:t>N</w:t>
      </w: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AL</w:t>
      </w:r>
      <w:r w:rsidRPr="00484701">
        <w:rPr>
          <w:rFonts w:asciiTheme="minorHAnsi" w:hAnsiTheme="minorHAnsi" w:cstheme="minorHAnsi"/>
          <w:b/>
          <w:spacing w:val="-15"/>
          <w:w w:val="116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TRAINING</w:t>
      </w:r>
      <w:r w:rsidRPr="00484701">
        <w:rPr>
          <w:rFonts w:asciiTheme="minorHAnsi" w:hAnsiTheme="minorHAnsi" w:cstheme="minorHAnsi"/>
          <w:b/>
          <w:spacing w:val="-27"/>
          <w:w w:val="116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AND</w:t>
      </w:r>
      <w:r w:rsidRPr="00484701">
        <w:rPr>
          <w:rFonts w:asciiTheme="minorHAnsi" w:hAnsiTheme="minorHAnsi" w:cstheme="minorHAnsi"/>
          <w:b/>
          <w:spacing w:val="-8"/>
          <w:w w:val="116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SKILLS</w:t>
      </w:r>
    </w:p>
    <w:p w14:paraId="4C951D4F" w14:textId="77777777" w:rsidR="00942ACF" w:rsidRPr="00484701" w:rsidRDefault="00484701">
      <w:pPr>
        <w:spacing w:before="1" w:line="26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EN</w:t>
      </w:r>
      <w:r w:rsidRPr="00484701">
        <w:rPr>
          <w:rFonts w:asciiTheme="minorHAnsi" w:eastAsia="Gill Sans MT" w:hAnsiTheme="minorHAnsi" w:cstheme="minorHAnsi"/>
          <w:spacing w:val="-20"/>
          <w:position w:val="2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 xml:space="preserve">oY </w:t>
      </w:r>
      <w:r w:rsidRPr="00484701">
        <w:rPr>
          <w:rFonts w:asciiTheme="minorHAnsi" w:eastAsia="Book Antiqua" w:hAnsiTheme="minorHAnsi" w:cstheme="minorHAnsi"/>
          <w:b/>
          <w:position w:val="2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25"/>
          <w:position w:val="2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raining in non-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 xml:space="preserve">erbal strategies 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or class</w:t>
      </w:r>
      <w:r w:rsidRPr="00484701">
        <w:rPr>
          <w:rFonts w:asciiTheme="minorHAnsi" w:eastAsia="Gill Sans MT" w:hAnsiTheme="minorHAnsi" w:cstheme="minorHAnsi"/>
          <w:spacing w:val="-5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oom management</w:t>
      </w:r>
    </w:p>
    <w:p w14:paraId="0F924754" w14:textId="77777777" w:rsidR="00942ACF" w:rsidRPr="00484701" w:rsidRDefault="00484701">
      <w:pPr>
        <w:spacing w:line="24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lastRenderedPageBreak/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Net</w:t>
      </w:r>
      <w:r w:rsidRPr="00484701">
        <w:rPr>
          <w:rFonts w:asciiTheme="minorHAnsi" w:eastAsia="Gill Sans MT" w:hAnsiTheme="minorHAnsi" w:cstheme="minorHAnsi"/>
          <w:spacing w:val="-25"/>
          <w:position w:val="2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ek</w:t>
      </w:r>
      <w:r w:rsidRPr="00484701">
        <w:rPr>
          <w:rFonts w:asciiTheme="minorHAnsi" w:eastAsia="Gill Sans MT" w:hAnsiTheme="minorHAnsi" w:cstheme="minorHAnsi"/>
          <w:spacing w:val="-6"/>
          <w:position w:val="2"/>
          <w:sz w:val="22"/>
          <w:szCs w:val="22"/>
        </w:rPr>
        <w:t>k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 xml:space="preserve">er </w:t>
      </w:r>
      <w:r w:rsidRPr="00484701">
        <w:rPr>
          <w:rFonts w:asciiTheme="minorHAnsi" w:eastAsia="Book Antiqua" w:hAnsiTheme="minorHAnsi" w:cstheme="minorHAnsi"/>
          <w:b/>
          <w:position w:val="2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25"/>
          <w:position w:val="2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raining in technolo</w:t>
      </w:r>
      <w:r w:rsidRPr="00484701">
        <w:rPr>
          <w:rFonts w:asciiTheme="minorHAnsi" w:eastAsia="Gill Sans MT" w:hAnsiTheme="minorHAnsi" w:cstheme="minorHAnsi"/>
          <w:spacing w:val="4"/>
          <w:position w:val="2"/>
          <w:sz w:val="22"/>
          <w:szCs w:val="22"/>
        </w:rPr>
        <w:t>g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y to personalize learning and organize educational content</w:t>
      </w:r>
    </w:p>
    <w:p w14:paraId="79C71D01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Experienced in</w:t>
      </w:r>
      <w:r w:rsidRPr="00484701">
        <w:rPr>
          <w:rFonts w:asciiTheme="minorHAnsi" w:eastAsia="Gill Sans MT" w:hAnsiTheme="minorHAnsi" w:cstheme="minorHAnsi"/>
          <w:spacing w:val="-20"/>
          <w:position w:val="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American Sign Language</w:t>
      </w:r>
    </w:p>
    <w:p w14:paraId="66B0B81B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P</w:t>
      </w:r>
      <w:r w:rsidRPr="00484701">
        <w:rPr>
          <w:rFonts w:asciiTheme="minorHAnsi" w:eastAsia="Gill Sans MT" w:hAnsiTheme="minorHAnsi" w:cstheme="minorHAnsi"/>
          <w:spacing w:val="-5"/>
          <w:position w:val="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essional Learning Com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m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unity</w:t>
      </w:r>
      <w:r w:rsidRPr="00484701">
        <w:rPr>
          <w:rFonts w:asciiTheme="minorHAnsi" w:eastAsia="Gill Sans MT" w:hAnsiTheme="minorHAnsi" w:cstheme="minorHAnsi"/>
          <w:spacing w:val="-25"/>
          <w:position w:val="2"/>
          <w:sz w:val="22"/>
          <w:szCs w:val="22"/>
        </w:rPr>
        <w:t xml:space="preserve"> T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raining</w:t>
      </w:r>
    </w:p>
    <w:p w14:paraId="2493D0AE" w14:textId="77777777" w:rsidR="00942ACF" w:rsidRPr="00484701" w:rsidRDefault="00484701">
      <w:pPr>
        <w:spacing w:line="220" w:lineRule="exact"/>
        <w:ind w:left="46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3"/>
          <w:position w:val="3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 xml:space="preserve">oss 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>Science</w:t>
      </w:r>
      <w:r w:rsidRPr="00484701">
        <w:rPr>
          <w:rFonts w:asciiTheme="minorHAnsi" w:eastAsia="Gill Sans MT" w:hAnsiTheme="minorHAnsi" w:cstheme="minorHAnsi"/>
          <w:spacing w:val="-25"/>
          <w:position w:val="3"/>
          <w:sz w:val="22"/>
          <w:szCs w:val="22"/>
        </w:rPr>
        <w:t xml:space="preserve"> T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>raining</w:t>
      </w:r>
    </w:p>
    <w:p w14:paraId="55B97A20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8F1270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C33358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959CF3" w14:textId="77777777" w:rsidR="00942ACF" w:rsidRPr="00484701" w:rsidRDefault="00942ACF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1BB2D1EC" w14:textId="77777777" w:rsidR="00942ACF" w:rsidRPr="00484701" w:rsidRDefault="00484701">
      <w:pPr>
        <w:spacing w:before="39"/>
        <w:ind w:left="1050"/>
        <w:rPr>
          <w:rFonts w:asciiTheme="minorHAnsi" w:eastAsia="Gill Sans MT" w:hAnsiTheme="minorHAnsi" w:cstheme="minorHAnsi"/>
          <w:sz w:val="22"/>
          <w:szCs w:val="22"/>
        </w:rPr>
        <w:sectPr w:rsidR="00942ACF" w:rsidRPr="00484701">
          <w:pgSz w:w="12240" w:h="15840"/>
          <w:pgMar w:top="860" w:right="1680" w:bottom="280" w:left="1700" w:header="720" w:footer="720" w:gutter="0"/>
          <w:cols w:space="720"/>
        </w:sectPr>
      </w:pP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>8350 East</w:t>
      </w:r>
      <w:r w:rsidRPr="00484701">
        <w:rPr>
          <w:rFonts w:asciiTheme="minorHAnsi" w:eastAsia="Gill Sans MT" w:hAnsiTheme="minorHAnsi" w:cstheme="minorHAnsi"/>
          <w:color w:val="432E00"/>
          <w:spacing w:val="-3"/>
          <w:sz w:val="22"/>
          <w:szCs w:val="22"/>
        </w:rPr>
        <w:t>w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>ood Road,</w:t>
      </w:r>
      <w:r w:rsidRPr="00484701">
        <w:rPr>
          <w:rFonts w:asciiTheme="minorHAnsi" w:eastAsia="Gill Sans MT" w:hAnsiTheme="minorHAnsi" w:cstheme="minorHAnsi"/>
          <w:color w:val="432E00"/>
          <w:spacing w:val="-1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>Mounds</w:t>
      </w:r>
      <w:r w:rsidRPr="00484701">
        <w:rPr>
          <w:rFonts w:asciiTheme="minorHAnsi" w:eastAsia="Gill Sans MT" w:hAnsiTheme="minorHAnsi" w:cstheme="minorHAnsi"/>
          <w:color w:val="432E00"/>
          <w:spacing w:val="-24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>Vi</w:t>
      </w:r>
      <w:r w:rsidRPr="00484701">
        <w:rPr>
          <w:rFonts w:asciiTheme="minorHAnsi" w:eastAsia="Gill Sans MT" w:hAnsiTheme="minorHAnsi" w:cstheme="minorHAnsi"/>
          <w:color w:val="432E00"/>
          <w:spacing w:val="-2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color w:val="432E00"/>
          <w:spacing w:val="-9"/>
          <w:sz w:val="22"/>
          <w:szCs w:val="22"/>
        </w:rPr>
        <w:t>w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color w:val="432E00"/>
          <w:spacing w:val="-1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 xml:space="preserve">MN 55112     </w:t>
      </w:r>
      <w:r w:rsidRPr="00484701">
        <w:rPr>
          <w:rFonts w:asciiTheme="minorHAnsi" w:eastAsia="Gill Sans MT" w:hAnsiTheme="minorHAnsi" w:cstheme="minorHAnsi"/>
          <w:color w:val="432E00"/>
          <w:spacing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 xml:space="preserve">763-442-3369       </w:t>
      </w:r>
      <w:r w:rsidRPr="00484701">
        <w:rPr>
          <w:rFonts w:asciiTheme="minorHAnsi" w:eastAsia="Gill Sans MT" w:hAnsiTheme="minorHAnsi" w:cstheme="minorHAnsi"/>
          <w:color w:val="000099"/>
          <w:spacing w:val="-33"/>
          <w:sz w:val="22"/>
          <w:szCs w:val="22"/>
        </w:rPr>
        <w:t xml:space="preserve"> </w:t>
      </w:r>
      <w:hyperlink r:id="rId6">
        <w:r w:rsidRPr="00484701">
          <w:rPr>
            <w:rFonts w:asciiTheme="minorHAnsi" w:eastAsia="Gill Sans MT" w:hAnsiTheme="minorHAnsi" w:cstheme="minorHAnsi"/>
            <w:color w:val="000099"/>
            <w:sz w:val="22"/>
            <w:szCs w:val="22"/>
            <w:u w:val="single" w:color="000099"/>
          </w:rPr>
          <w:t>michelleleahanderson@gmail.com</w:t>
        </w:r>
      </w:hyperlink>
    </w:p>
    <w:p w14:paraId="362C14B1" w14:textId="77777777" w:rsidR="00942ACF" w:rsidRPr="00484701" w:rsidRDefault="00484701">
      <w:pPr>
        <w:spacing w:before="56"/>
        <w:ind w:left="3516" w:right="3536"/>
        <w:jc w:val="center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sz w:val="22"/>
          <w:szCs w:val="22"/>
        </w:rPr>
        <w:lastRenderedPageBreak/>
        <w:pict w14:anchorId="42CF2EEF">
          <v:group id="_x0000_s1026" style="position:absolute;left:0;text-align:left;margin-left:18pt;margin-top:19pt;width:8in;height:755pt;z-index:-251658240;mso-position-horizontal-relative:page;mso-position-vertical-relative:page" coordorigin="360,380" coordsize="11520,15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360;top:380;width:11520;height:15100">
              <v:imagedata r:id="rId7" o:title=""/>
            </v:shape>
            <v:shape id="_x0000_s1027" style="position:absolute;left:720;top:824;width:10804;height:0" coordorigin="720,824" coordsize="10804,0" path="m720,824r10804,e" filled="f" strokecolor="#6b5b4b" strokeweight=".5pt">
              <v:stroke dashstyle="dash"/>
              <v:path arrowok="t"/>
            </v:shape>
            <w10:wrap anchorx="page" anchory="page"/>
          </v:group>
        </w:pic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M</w:t>
      </w:r>
      <w:r w:rsidRPr="00484701">
        <w:rPr>
          <w:rFonts w:asciiTheme="minorHAnsi" w:hAnsiTheme="minorHAnsi" w:cstheme="minorHAnsi"/>
          <w:b/>
          <w:color w:val="6B5B4B"/>
          <w:spacing w:val="15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w w:val="126"/>
          <w:sz w:val="22"/>
          <w:szCs w:val="22"/>
        </w:rPr>
        <w:t>I</w:t>
      </w:r>
      <w:r w:rsidRPr="00484701">
        <w:rPr>
          <w:rFonts w:asciiTheme="minorHAnsi" w:hAnsiTheme="minorHAnsi" w:cstheme="minorHAnsi"/>
          <w:b/>
          <w:color w:val="6B5B4B"/>
          <w:spacing w:val="-28"/>
          <w:w w:val="126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C</w:t>
      </w:r>
      <w:r w:rsidRPr="00484701">
        <w:rPr>
          <w:rFonts w:asciiTheme="minorHAnsi" w:hAnsiTheme="minorHAnsi" w:cstheme="minorHAnsi"/>
          <w:b/>
          <w:color w:val="6B5B4B"/>
          <w:spacing w:val="4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H</w:t>
      </w:r>
      <w:r w:rsidRPr="00484701">
        <w:rPr>
          <w:rFonts w:asciiTheme="minorHAnsi" w:hAnsiTheme="minorHAnsi" w:cstheme="minorHAnsi"/>
          <w:b/>
          <w:color w:val="6B5B4B"/>
          <w:spacing w:val="31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E</w:t>
      </w:r>
      <w:r w:rsidRPr="00484701">
        <w:rPr>
          <w:rFonts w:asciiTheme="minorHAnsi" w:hAnsiTheme="minorHAnsi" w:cstheme="minorHAnsi"/>
          <w:b/>
          <w:color w:val="6B5B4B"/>
          <w:spacing w:val="10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L</w:t>
      </w:r>
      <w:r w:rsidRPr="00484701">
        <w:rPr>
          <w:rFonts w:asciiTheme="minorHAnsi" w:hAnsiTheme="minorHAnsi" w:cstheme="minorHAnsi"/>
          <w:b/>
          <w:color w:val="6B5B4B"/>
          <w:spacing w:val="2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L</w:t>
      </w:r>
      <w:r w:rsidRPr="00484701">
        <w:rPr>
          <w:rFonts w:asciiTheme="minorHAnsi" w:hAnsiTheme="minorHAnsi" w:cstheme="minorHAnsi"/>
          <w:b/>
          <w:color w:val="6B5B4B"/>
          <w:spacing w:val="2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 xml:space="preserve">E </w:t>
      </w:r>
      <w:r w:rsidRPr="00484701">
        <w:rPr>
          <w:rFonts w:asciiTheme="minorHAnsi" w:hAnsiTheme="minorHAnsi" w:cstheme="minorHAnsi"/>
          <w:b/>
          <w:color w:val="6B5B4B"/>
          <w:spacing w:val="35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A</w:t>
      </w:r>
      <w:r w:rsidRPr="00484701">
        <w:rPr>
          <w:rFonts w:asciiTheme="minorHAnsi" w:hAnsiTheme="minorHAnsi" w:cstheme="minorHAnsi"/>
          <w:b/>
          <w:color w:val="6B5B4B"/>
          <w:spacing w:val="5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N</w:t>
      </w:r>
      <w:r w:rsidRPr="00484701">
        <w:rPr>
          <w:rFonts w:asciiTheme="minorHAnsi" w:hAnsiTheme="minorHAnsi" w:cstheme="minorHAnsi"/>
          <w:b/>
          <w:color w:val="6B5B4B"/>
          <w:spacing w:val="26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D</w:t>
      </w:r>
      <w:r w:rsidRPr="00484701">
        <w:rPr>
          <w:rFonts w:asciiTheme="minorHAnsi" w:hAnsiTheme="minorHAnsi" w:cstheme="minorHAnsi"/>
          <w:b/>
          <w:color w:val="6B5B4B"/>
          <w:spacing w:val="28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E</w:t>
      </w:r>
      <w:r w:rsidRPr="00484701">
        <w:rPr>
          <w:rFonts w:asciiTheme="minorHAnsi" w:hAnsiTheme="minorHAnsi" w:cstheme="minorHAnsi"/>
          <w:b/>
          <w:color w:val="6B5B4B"/>
          <w:spacing w:val="10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R</w:t>
      </w:r>
      <w:r w:rsidRPr="00484701">
        <w:rPr>
          <w:rFonts w:asciiTheme="minorHAnsi" w:hAnsiTheme="minorHAnsi" w:cstheme="minorHAnsi"/>
          <w:b/>
          <w:color w:val="6B5B4B"/>
          <w:spacing w:val="9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S</w:t>
      </w:r>
      <w:r w:rsidRPr="00484701">
        <w:rPr>
          <w:rFonts w:asciiTheme="minorHAnsi" w:hAnsiTheme="minorHAnsi" w:cstheme="minorHAnsi"/>
          <w:b/>
          <w:color w:val="6B5B4B"/>
          <w:spacing w:val="16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sz w:val="22"/>
          <w:szCs w:val="22"/>
        </w:rPr>
        <w:t>O</w:t>
      </w:r>
      <w:r w:rsidRPr="00484701">
        <w:rPr>
          <w:rFonts w:asciiTheme="minorHAnsi" w:hAnsiTheme="minorHAnsi" w:cstheme="minorHAnsi"/>
          <w:b/>
          <w:color w:val="6B5B4B"/>
          <w:spacing w:val="9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color w:val="6B5B4B"/>
          <w:w w:val="122"/>
          <w:sz w:val="22"/>
          <w:szCs w:val="22"/>
        </w:rPr>
        <w:t>N</w:t>
      </w:r>
    </w:p>
    <w:p w14:paraId="5422887E" w14:textId="77777777" w:rsidR="00942ACF" w:rsidRPr="00484701" w:rsidRDefault="00942ACF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BDB1A79" w14:textId="77777777" w:rsidR="00942ACF" w:rsidRPr="00484701" w:rsidRDefault="00484701">
      <w:pPr>
        <w:tabs>
          <w:tab w:val="left" w:pos="10860"/>
        </w:tabs>
        <w:spacing w:line="220" w:lineRule="exact"/>
        <w:ind w:left="65" w:right="81"/>
        <w:jc w:val="center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w w:val="88"/>
          <w:sz w:val="22"/>
          <w:szCs w:val="22"/>
          <w:u w:val="dotted" w:color="6B5B4B"/>
        </w:rPr>
        <w:t xml:space="preserve"> </w:t>
      </w:r>
      <w:r w:rsidRPr="00484701">
        <w:rPr>
          <w:rFonts w:asciiTheme="minorHAnsi" w:hAnsiTheme="minorHAnsi" w:cstheme="minorHAnsi"/>
          <w:sz w:val="22"/>
          <w:szCs w:val="22"/>
          <w:u w:val="dotted" w:color="6B5B4B"/>
        </w:rPr>
        <w:t xml:space="preserve">                                                                                                     </w:t>
      </w:r>
      <w:r w:rsidRPr="00484701">
        <w:rPr>
          <w:rFonts w:asciiTheme="minorHAnsi" w:hAnsiTheme="minorHAnsi" w:cstheme="minorHAnsi"/>
          <w:spacing w:val="11"/>
          <w:sz w:val="22"/>
          <w:szCs w:val="22"/>
          <w:u w:val="dotted" w:color="6B5B4B"/>
        </w:rPr>
        <w:t xml:space="preserve"> </w:t>
      </w:r>
      <w:r w:rsidRPr="00484701">
        <w:rPr>
          <w:rFonts w:asciiTheme="minorHAnsi" w:hAnsiTheme="minorHAnsi" w:cstheme="minorHAnsi"/>
          <w:w w:val="86"/>
          <w:sz w:val="22"/>
          <w:szCs w:val="22"/>
          <w:u w:val="dotted" w:color="6B5B4B"/>
        </w:rPr>
        <w:t>Page</w:t>
      </w:r>
      <w:r w:rsidRPr="00484701">
        <w:rPr>
          <w:rFonts w:asciiTheme="minorHAnsi" w:hAnsiTheme="minorHAnsi" w:cstheme="minorHAnsi"/>
          <w:w w:val="88"/>
          <w:sz w:val="22"/>
          <w:szCs w:val="22"/>
          <w:u w:val="dotted" w:color="6B5B4B"/>
        </w:rPr>
        <w:t xml:space="preserve"> 2 </w:t>
      </w:r>
      <w:r w:rsidRPr="00484701">
        <w:rPr>
          <w:rFonts w:asciiTheme="minorHAnsi" w:hAnsiTheme="minorHAnsi" w:cstheme="minorHAnsi"/>
          <w:sz w:val="22"/>
          <w:szCs w:val="22"/>
          <w:u w:val="dotted" w:color="6B5B4B"/>
        </w:rPr>
        <w:tab/>
      </w:r>
    </w:p>
    <w:p w14:paraId="2F935F7C" w14:textId="77777777" w:rsidR="00942ACF" w:rsidRPr="00484701" w:rsidRDefault="00942AC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3C2F57C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505CEE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09E9DC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5D56C5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D67FBD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EF23AA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381ED4" w14:textId="77777777" w:rsidR="00942ACF" w:rsidRPr="00484701" w:rsidRDefault="00484701">
      <w:pPr>
        <w:spacing w:before="17"/>
        <w:ind w:left="118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4"/>
          <w:sz w:val="22"/>
          <w:szCs w:val="22"/>
        </w:rPr>
        <w:t>REL</w:t>
      </w:r>
      <w:r w:rsidRPr="00484701">
        <w:rPr>
          <w:rFonts w:asciiTheme="minorHAnsi" w:hAnsiTheme="minorHAnsi" w:cstheme="minorHAnsi"/>
          <w:b/>
          <w:spacing w:val="-17"/>
          <w:w w:val="114"/>
          <w:sz w:val="22"/>
          <w:szCs w:val="22"/>
        </w:rPr>
        <w:t>A</w:t>
      </w:r>
      <w:r w:rsidRPr="00484701">
        <w:rPr>
          <w:rFonts w:asciiTheme="minorHAnsi" w:hAnsiTheme="minorHAnsi" w:cstheme="minorHAnsi"/>
          <w:b/>
          <w:w w:val="114"/>
          <w:sz w:val="22"/>
          <w:szCs w:val="22"/>
        </w:rPr>
        <w:t>TED</w:t>
      </w:r>
      <w:r w:rsidRPr="00484701">
        <w:rPr>
          <w:rFonts w:asciiTheme="minorHAnsi" w:hAnsiTheme="minorHAnsi" w:cstheme="minorHAnsi"/>
          <w:b/>
          <w:spacing w:val="-24"/>
          <w:w w:val="114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4"/>
          <w:sz w:val="22"/>
          <w:szCs w:val="22"/>
        </w:rPr>
        <w:t>TE</w:t>
      </w:r>
      <w:r w:rsidRPr="00484701">
        <w:rPr>
          <w:rFonts w:asciiTheme="minorHAnsi" w:hAnsiTheme="minorHAnsi" w:cstheme="minorHAnsi"/>
          <w:b/>
          <w:spacing w:val="-8"/>
          <w:w w:val="114"/>
          <w:sz w:val="22"/>
          <w:szCs w:val="22"/>
        </w:rPr>
        <w:t>A</w:t>
      </w:r>
      <w:r w:rsidRPr="00484701">
        <w:rPr>
          <w:rFonts w:asciiTheme="minorHAnsi" w:hAnsiTheme="minorHAnsi" w:cstheme="minorHAnsi"/>
          <w:b/>
          <w:w w:val="114"/>
          <w:sz w:val="22"/>
          <w:szCs w:val="22"/>
        </w:rPr>
        <w:t>CHING</w:t>
      </w:r>
      <w:r w:rsidRPr="00484701">
        <w:rPr>
          <w:rFonts w:asciiTheme="minorHAnsi" w:hAnsiTheme="minorHAnsi" w:cstheme="minorHAnsi"/>
          <w:b/>
          <w:spacing w:val="-6"/>
          <w:w w:val="114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EXPERIENCE</w:t>
      </w:r>
    </w:p>
    <w:p w14:paraId="71037E55" w14:textId="77777777" w:rsidR="00942ACF" w:rsidRPr="00484701" w:rsidRDefault="00484701">
      <w:pPr>
        <w:spacing w:before="12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90"/>
          <w:sz w:val="22"/>
          <w:szCs w:val="22"/>
        </w:rPr>
        <w:t>YM</w:t>
      </w:r>
      <w:r w:rsidRPr="00484701">
        <w:rPr>
          <w:rFonts w:asciiTheme="minorHAnsi" w:eastAsia="Book Antiqua" w:hAnsiTheme="minorHAnsi" w:cstheme="minorHAnsi"/>
          <w:b/>
          <w:spacing w:val="-8"/>
          <w:w w:val="90"/>
          <w:sz w:val="22"/>
          <w:szCs w:val="22"/>
        </w:rPr>
        <w:t>C</w:t>
      </w:r>
      <w:r w:rsidRPr="00484701">
        <w:rPr>
          <w:rFonts w:asciiTheme="minorHAnsi" w:eastAsia="Book Antiqua" w:hAnsiTheme="minorHAnsi" w:cstheme="minorHAnsi"/>
          <w:b/>
          <w:w w:val="90"/>
          <w:sz w:val="22"/>
          <w:szCs w:val="22"/>
        </w:rPr>
        <w:t>A</w:t>
      </w:r>
      <w:r w:rsidRPr="00484701">
        <w:rPr>
          <w:rFonts w:asciiTheme="minorHAnsi" w:eastAsia="Book Antiqua" w:hAnsiTheme="minorHAnsi" w:cstheme="minorHAnsi"/>
          <w:b/>
          <w:spacing w:val="2"/>
          <w:w w:val="90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0"/>
          <w:sz w:val="22"/>
          <w:szCs w:val="22"/>
        </w:rPr>
        <w:t>Summer</w:t>
      </w:r>
      <w:r w:rsidRPr="00484701">
        <w:rPr>
          <w:rFonts w:asciiTheme="minorHAnsi" w:eastAsia="Book Antiqua" w:hAnsiTheme="minorHAnsi" w:cstheme="minorHAnsi"/>
          <w:b/>
          <w:spacing w:val="27"/>
          <w:w w:val="90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>P</w:t>
      </w:r>
      <w:r w:rsidRPr="00484701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o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wer</w:t>
      </w:r>
      <w:r w:rsidRPr="00484701">
        <w:rPr>
          <w:rFonts w:asciiTheme="minorHAnsi" w:eastAsia="Book Antiqua" w:hAnsiTheme="minorHAnsi" w:cstheme="minorHAnsi"/>
          <w:b/>
          <w:spacing w:val="-19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Pres</w:t>
      </w:r>
      <w:r w:rsidRPr="00484701">
        <w:rPr>
          <w:rFonts w:asciiTheme="minorHAnsi" w:eastAsia="Book Antiqua" w:hAnsiTheme="minorHAnsi" w:cstheme="minorHAnsi"/>
          <w:b/>
          <w:spacing w:val="-3"/>
          <w:w w:val="91"/>
          <w:sz w:val="22"/>
          <w:szCs w:val="22"/>
        </w:rPr>
        <w:t>c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hool</w:t>
      </w:r>
      <w:r w:rsidRPr="00484701">
        <w:rPr>
          <w:rFonts w:asciiTheme="minorHAnsi" w:eastAsia="Book Antiqua" w:hAnsiTheme="minorHAnsi" w:cstheme="minorHAnsi"/>
          <w:b/>
          <w:spacing w:val="43"/>
          <w:w w:val="9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Assistant</w:t>
      </w:r>
      <w:r w:rsidRPr="00484701">
        <w:rPr>
          <w:rFonts w:asciiTheme="minorHAnsi" w:eastAsia="Book Antiqua" w:hAnsiTheme="minorHAnsi" w:cstheme="minorHAnsi"/>
          <w:b/>
          <w:spacing w:val="-13"/>
          <w:w w:val="9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8"/>
          <w:w w:val="91"/>
          <w:sz w:val="22"/>
          <w:szCs w:val="22"/>
        </w:rPr>
        <w:t>T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ea</w:t>
      </w:r>
      <w:r w:rsidRPr="00484701">
        <w:rPr>
          <w:rFonts w:asciiTheme="minorHAnsi" w:eastAsia="Book Antiqua" w:hAnsiTheme="minorHAnsi" w:cstheme="minorHAnsi"/>
          <w:b/>
          <w:spacing w:val="-3"/>
          <w:w w:val="91"/>
          <w:sz w:val="22"/>
          <w:szCs w:val="22"/>
        </w:rPr>
        <w:t>c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he</w:t>
      </w:r>
      <w:r w:rsidRPr="00484701">
        <w:rPr>
          <w:rFonts w:asciiTheme="minorHAnsi" w:eastAsia="Book Antiqua" w:hAnsiTheme="minorHAnsi" w:cstheme="minorHAnsi"/>
          <w:b/>
          <w:spacing w:val="-14"/>
          <w:w w:val="91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 xml:space="preserve">, </w:t>
      </w:r>
      <w:r w:rsidRPr="00484701">
        <w:rPr>
          <w:rFonts w:asciiTheme="minorHAnsi" w:eastAsia="Book Antiqua" w:hAnsiTheme="minorHAnsi" w:cstheme="minorHAnsi"/>
          <w:b/>
          <w:spacing w:val="11"/>
          <w:w w:val="9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Lino</w:t>
      </w:r>
      <w:r w:rsidRPr="00484701">
        <w:rPr>
          <w:rFonts w:asciiTheme="minorHAnsi" w:eastAsia="Book Antiqua" w:hAnsiTheme="minorHAnsi" w:cstheme="minorHAnsi"/>
          <w:b/>
          <w:spacing w:val="2"/>
          <w:w w:val="9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1"/>
          <w:sz w:val="22"/>
          <w:szCs w:val="22"/>
        </w:rPr>
        <w:t>Lakes,</w:t>
      </w:r>
      <w:r w:rsidRPr="00484701">
        <w:rPr>
          <w:rFonts w:asciiTheme="minorHAnsi" w:eastAsia="Book Antiqua" w:hAnsiTheme="minorHAnsi" w:cstheme="minorHAnsi"/>
          <w:b/>
          <w:spacing w:val="10"/>
          <w:w w:val="9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MN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 xml:space="preserve">                             </w:t>
      </w:r>
      <w:r w:rsidRPr="00484701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sz w:val="22"/>
          <w:szCs w:val="22"/>
        </w:rPr>
        <w:t>Summer</w:t>
      </w:r>
      <w:r w:rsidRPr="00484701">
        <w:rPr>
          <w:rFonts w:asciiTheme="minorHAnsi" w:eastAsia="Book Antiqua" w:hAnsiTheme="minorHAnsi" w:cstheme="minorHAnsi"/>
          <w:b/>
          <w:spacing w:val="10"/>
          <w:w w:val="9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sz w:val="22"/>
          <w:szCs w:val="22"/>
        </w:rPr>
        <w:t>2008</w:t>
      </w:r>
    </w:p>
    <w:p w14:paraId="2E12827C" w14:textId="77777777" w:rsidR="00942ACF" w:rsidRPr="00484701" w:rsidRDefault="00484701">
      <w:pPr>
        <w:spacing w:line="22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pacing w:val="2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Co-c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eated and d</w:t>
      </w:r>
      <w:r w:rsidRPr="00484701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eloped a n</w:t>
      </w:r>
      <w:r w:rsidRPr="00484701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w theme-based summer cu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riculum p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ogram</w:t>
      </w:r>
    </w:p>
    <w:p w14:paraId="17248F6A" w14:textId="77777777" w:rsidR="00942ACF" w:rsidRPr="00484701" w:rsidRDefault="00484701">
      <w:pPr>
        <w:spacing w:line="22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-</w:t>
      </w:r>
      <w:r w:rsidRPr="00484701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30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eam taught and designed dai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l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y inte</w:t>
      </w:r>
      <w:r w:rsidRPr="00484701">
        <w:rPr>
          <w:rFonts w:asciiTheme="minorHAnsi" w:eastAsia="Gill Sans MT" w:hAnsiTheme="minorHAnsi" w:cstheme="minorHAnsi"/>
          <w:spacing w:val="-3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disciplina</w:t>
      </w:r>
      <w:r w:rsidRPr="00484701">
        <w:rPr>
          <w:rFonts w:asciiTheme="minorHAnsi" w:eastAsia="Gill Sans MT" w:hAnsiTheme="minorHAnsi" w:cstheme="minorHAnsi"/>
          <w:spacing w:val="6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y cu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riculum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or the p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e-school p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ogram</w:t>
      </w:r>
    </w:p>
    <w:p w14:paraId="709E8A1B" w14:textId="77777777" w:rsidR="00942ACF" w:rsidRPr="00484701" w:rsidRDefault="00484701">
      <w:pPr>
        <w:spacing w:line="220" w:lineRule="exact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Nan</w:t>
      </w:r>
      <w:r w:rsidRPr="00484701">
        <w:rPr>
          <w:rFonts w:asciiTheme="minorHAnsi" w:eastAsia="Book Antiqua" w:hAnsiTheme="minorHAnsi" w:cstheme="minorHAnsi"/>
          <w:b/>
          <w:spacing w:val="-3"/>
          <w:w w:val="93"/>
          <w:position w:val="1"/>
          <w:sz w:val="22"/>
          <w:szCs w:val="22"/>
        </w:rPr>
        <w:t>n</w:t>
      </w:r>
      <w:r w:rsidRPr="00484701">
        <w:rPr>
          <w:rFonts w:asciiTheme="minorHAnsi" w:eastAsia="Book Antiqua" w:hAnsiTheme="minorHAnsi" w:cstheme="minorHAnsi"/>
          <w:b/>
          <w:spacing w:val="-17"/>
          <w:w w:val="93"/>
          <w:position w:val="1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,</w:t>
      </w:r>
      <w:r w:rsidRPr="00484701">
        <w:rPr>
          <w:rFonts w:asciiTheme="minorHAnsi" w:eastAsia="Book Antiqua" w:hAnsiTheme="minorHAnsi" w:cstheme="minorHAnsi"/>
          <w:b/>
          <w:spacing w:val="13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St.</w:t>
      </w:r>
      <w:r w:rsidRPr="00484701">
        <w:rPr>
          <w:rFonts w:asciiTheme="minorHAnsi" w:eastAsia="Book Antiqua" w:hAnsiTheme="minorHAnsi" w:cstheme="minorHAnsi"/>
          <w:b/>
          <w:spacing w:val="-1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position w:val="1"/>
          <w:sz w:val="22"/>
          <w:szCs w:val="22"/>
        </w:rPr>
        <w:t>Antho</w:t>
      </w:r>
      <w:r w:rsidRPr="00484701">
        <w:rPr>
          <w:rFonts w:asciiTheme="minorHAnsi" w:eastAsia="Book Antiqua" w:hAnsiTheme="minorHAnsi" w:cstheme="minorHAnsi"/>
          <w:b/>
          <w:spacing w:val="-3"/>
          <w:w w:val="92"/>
          <w:position w:val="1"/>
          <w:sz w:val="22"/>
          <w:szCs w:val="22"/>
        </w:rPr>
        <w:t>n</w:t>
      </w:r>
      <w:r w:rsidRPr="00484701">
        <w:rPr>
          <w:rFonts w:asciiTheme="minorHAnsi" w:eastAsia="Book Antiqua" w:hAnsiTheme="minorHAnsi" w:cstheme="minorHAnsi"/>
          <w:b/>
          <w:spacing w:val="-17"/>
          <w:w w:val="92"/>
          <w:position w:val="1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w w:val="92"/>
          <w:position w:val="1"/>
          <w:sz w:val="22"/>
          <w:szCs w:val="22"/>
        </w:rPr>
        <w:t>,</w:t>
      </w:r>
      <w:r w:rsidRPr="00484701">
        <w:rPr>
          <w:rFonts w:asciiTheme="minorHAnsi" w:eastAsia="Book Antiqua" w:hAnsiTheme="minorHAnsi" w:cstheme="minorHAnsi"/>
          <w:b/>
          <w:spacing w:val="14"/>
          <w:w w:val="9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MN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</w:t>
      </w:r>
      <w:r w:rsidRPr="00484701">
        <w:rPr>
          <w:rFonts w:asciiTheme="minorHAnsi" w:eastAsia="Book Antiqua" w:hAnsiTheme="minorHAnsi" w:cstheme="minorHAnsi"/>
          <w:b/>
          <w:spacing w:val="-3"/>
          <w:w w:val="89"/>
          <w:position w:val="1"/>
          <w:sz w:val="22"/>
          <w:szCs w:val="22"/>
        </w:rPr>
        <w:t>A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ugust</w:t>
      </w:r>
      <w:r w:rsidRPr="00484701">
        <w:rPr>
          <w:rFonts w:asciiTheme="minorHAnsi" w:eastAsia="Book Antiqua" w:hAnsiTheme="minorHAnsi" w:cstheme="minorHAnsi"/>
          <w:b/>
          <w:spacing w:val="15"/>
          <w:w w:val="8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2010</w:t>
      </w:r>
      <w:r w:rsidRPr="00484701">
        <w:rPr>
          <w:rFonts w:asciiTheme="minorHAnsi" w:eastAsia="Book Antiqua" w:hAnsiTheme="minorHAnsi" w:cstheme="minorHAnsi"/>
          <w:b/>
          <w:spacing w:val="5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Present</w:t>
      </w:r>
    </w:p>
    <w:p w14:paraId="0D251B48" w14:textId="77777777" w:rsidR="00942ACF" w:rsidRPr="00484701" w:rsidRDefault="00484701">
      <w:pPr>
        <w:spacing w:line="220" w:lineRule="exact"/>
        <w:ind w:left="190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- Planned 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eek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l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y educational activities and enj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oy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ed time with a 2</w:t>
      </w:r>
      <w:r w:rsidRPr="0048470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6"/>
          <w:sz w:val="22"/>
          <w:szCs w:val="22"/>
        </w:rPr>
        <w:t>1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/</w:t>
      </w:r>
      <w:r w:rsidRPr="00484701">
        <w:rPr>
          <w:rFonts w:asciiTheme="minorHAnsi" w:eastAsia="Gill Sans MT" w:hAnsiTheme="minorHAnsi" w:cstheme="minorHAnsi"/>
          <w:position w:val="-2"/>
          <w:sz w:val="22"/>
          <w:szCs w:val="22"/>
        </w:rPr>
        <w:t>2</w:t>
      </w:r>
      <w:r w:rsidRPr="00484701">
        <w:rPr>
          <w:rFonts w:asciiTheme="minorHAnsi" w:eastAsia="Gill Sans MT" w:hAnsiTheme="minorHAnsi" w:cstheme="minorHAnsi"/>
          <w:spacing w:val="23"/>
          <w:position w:val="-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y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ear old</w:t>
      </w:r>
    </w:p>
    <w:p w14:paraId="63945B2B" w14:textId="77777777" w:rsidR="00942ACF" w:rsidRPr="00484701" w:rsidRDefault="00484701">
      <w:pPr>
        <w:spacing w:line="220" w:lineRule="exact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Nan</w:t>
      </w:r>
      <w:r w:rsidRPr="00484701">
        <w:rPr>
          <w:rFonts w:asciiTheme="minorHAnsi" w:eastAsia="Book Antiqua" w:hAnsiTheme="minorHAnsi" w:cstheme="minorHAnsi"/>
          <w:b/>
          <w:spacing w:val="-3"/>
          <w:w w:val="93"/>
          <w:position w:val="1"/>
          <w:sz w:val="22"/>
          <w:szCs w:val="22"/>
        </w:rPr>
        <w:t>n</w:t>
      </w:r>
      <w:r w:rsidRPr="00484701">
        <w:rPr>
          <w:rFonts w:asciiTheme="minorHAnsi" w:eastAsia="Book Antiqua" w:hAnsiTheme="minorHAnsi" w:cstheme="minorHAnsi"/>
          <w:b/>
          <w:spacing w:val="-17"/>
          <w:w w:val="93"/>
          <w:position w:val="1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,</w:t>
      </w:r>
      <w:r w:rsidRPr="00484701">
        <w:rPr>
          <w:rFonts w:asciiTheme="minorHAnsi" w:eastAsia="Book Antiqua" w:hAnsiTheme="minorHAnsi" w:cstheme="minorHAnsi"/>
          <w:b/>
          <w:spacing w:val="13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St.</w:t>
      </w:r>
      <w:r w:rsidRPr="00484701">
        <w:rPr>
          <w:rFonts w:asciiTheme="minorHAnsi" w:eastAsia="Book Antiqua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7"/>
          <w:w w:val="93"/>
          <w:position w:val="1"/>
          <w:sz w:val="22"/>
          <w:szCs w:val="22"/>
        </w:rPr>
        <w:t>P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aul,</w:t>
      </w:r>
      <w:r w:rsidRPr="00484701">
        <w:rPr>
          <w:rFonts w:asciiTheme="minorHAnsi" w:eastAsia="Book Antiqua" w:hAnsiTheme="minorHAnsi" w:cstheme="minorHAnsi"/>
          <w:b/>
          <w:spacing w:val="13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MN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</w:t>
      </w:r>
      <w:r w:rsidRPr="00484701">
        <w:rPr>
          <w:rFonts w:asciiTheme="minorHAnsi" w:eastAsia="Book Antiqua" w:hAnsiTheme="minorHAnsi" w:cstheme="minorHAnsi"/>
          <w:b/>
          <w:spacing w:val="2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5"/>
          <w:position w:val="1"/>
          <w:sz w:val="22"/>
          <w:szCs w:val="22"/>
        </w:rPr>
        <w:t>N</w:t>
      </w:r>
      <w:r w:rsidRPr="00484701">
        <w:rPr>
          <w:rFonts w:asciiTheme="minorHAnsi" w:eastAsia="Book Antiqua" w:hAnsiTheme="minorHAnsi" w:cstheme="minorHAnsi"/>
          <w:b/>
          <w:spacing w:val="-2"/>
          <w:w w:val="95"/>
          <w:position w:val="1"/>
          <w:sz w:val="22"/>
          <w:szCs w:val="22"/>
        </w:rPr>
        <w:t>ov</w:t>
      </w:r>
      <w:r w:rsidRPr="00484701">
        <w:rPr>
          <w:rFonts w:asciiTheme="minorHAnsi" w:eastAsia="Book Antiqua" w:hAnsiTheme="minorHAnsi" w:cstheme="minorHAnsi"/>
          <w:b/>
          <w:w w:val="95"/>
          <w:position w:val="1"/>
          <w:sz w:val="22"/>
          <w:szCs w:val="22"/>
        </w:rPr>
        <w:t>ember</w:t>
      </w:r>
      <w:r w:rsidRPr="00484701">
        <w:rPr>
          <w:rFonts w:asciiTheme="minorHAnsi" w:eastAsia="Book Antiqua" w:hAnsiTheme="minorHAnsi" w:cstheme="minorHAnsi"/>
          <w:b/>
          <w:spacing w:val="10"/>
          <w:w w:val="95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2009</w:t>
      </w:r>
      <w:r w:rsidRPr="00484701">
        <w:rPr>
          <w:rFonts w:asciiTheme="minorHAnsi" w:eastAsia="Book Antiqua" w:hAnsiTheme="minorHAnsi" w:cstheme="minorHAnsi"/>
          <w:b/>
          <w:spacing w:val="5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3"/>
          <w:w w:val="89"/>
          <w:position w:val="1"/>
          <w:sz w:val="22"/>
          <w:szCs w:val="22"/>
        </w:rPr>
        <w:t>A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ugust</w:t>
      </w:r>
      <w:r w:rsidRPr="00484701">
        <w:rPr>
          <w:rFonts w:asciiTheme="minorHAnsi" w:eastAsia="Book Antiqua" w:hAnsiTheme="minorHAnsi" w:cstheme="minorHAnsi"/>
          <w:b/>
          <w:spacing w:val="15"/>
          <w:w w:val="8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position w:val="1"/>
          <w:sz w:val="22"/>
          <w:szCs w:val="22"/>
        </w:rPr>
        <w:t>2010</w:t>
      </w:r>
    </w:p>
    <w:p w14:paraId="4D7A5B6F" w14:textId="77777777" w:rsidR="00942ACF" w:rsidRPr="00484701" w:rsidRDefault="00484701">
      <w:pPr>
        <w:spacing w:line="22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P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vided ca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or th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ee child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en ages 5,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2,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and 8 months t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enty hours a 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eek</w:t>
      </w:r>
    </w:p>
    <w:p w14:paraId="6A1290DB" w14:textId="77777777" w:rsidR="00942ACF" w:rsidRPr="00484701" w:rsidRDefault="00484701">
      <w:pPr>
        <w:spacing w:line="22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Designed and mento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ed dai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l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y d</w:t>
      </w:r>
      <w:r w:rsidRPr="00484701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elopmental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l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y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pp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opriate learning activities</w:t>
      </w:r>
    </w:p>
    <w:p w14:paraId="654C1219" w14:textId="77777777" w:rsidR="00942ACF" w:rsidRPr="00484701" w:rsidRDefault="00484701">
      <w:pPr>
        <w:spacing w:line="220" w:lineRule="exact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88"/>
          <w:position w:val="1"/>
          <w:sz w:val="22"/>
          <w:szCs w:val="22"/>
        </w:rPr>
        <w:t>YM</w:t>
      </w:r>
      <w:r w:rsidRPr="00484701">
        <w:rPr>
          <w:rFonts w:asciiTheme="minorHAnsi" w:eastAsia="Book Antiqua" w:hAnsiTheme="minorHAnsi" w:cstheme="minorHAnsi"/>
          <w:b/>
          <w:spacing w:val="-8"/>
          <w:w w:val="88"/>
          <w:position w:val="1"/>
          <w:sz w:val="22"/>
          <w:szCs w:val="22"/>
        </w:rPr>
        <w:t>C</w:t>
      </w:r>
      <w:r w:rsidRPr="00484701">
        <w:rPr>
          <w:rFonts w:asciiTheme="minorHAnsi" w:eastAsia="Book Antiqua" w:hAnsiTheme="minorHAnsi" w:cstheme="minorHAnsi"/>
          <w:b/>
          <w:w w:val="88"/>
          <w:position w:val="1"/>
          <w:sz w:val="22"/>
          <w:szCs w:val="22"/>
        </w:rPr>
        <w:t>A</w:t>
      </w:r>
      <w:r w:rsidRPr="00484701">
        <w:rPr>
          <w:rFonts w:asciiTheme="minorHAnsi" w:eastAsia="Book Antiqua" w:hAnsiTheme="minorHAnsi" w:cstheme="minorHAnsi"/>
          <w:b/>
          <w:spacing w:val="16"/>
          <w:w w:val="8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position w:val="1"/>
          <w:sz w:val="22"/>
          <w:szCs w:val="22"/>
        </w:rPr>
        <w:t>Kids</w:t>
      </w:r>
      <w:r w:rsidRPr="00484701">
        <w:rPr>
          <w:rFonts w:asciiTheme="minorHAnsi" w:eastAsia="Book Antiqua" w:hAnsiTheme="minorHAnsi" w:cstheme="minorHAnsi"/>
          <w:b/>
          <w:spacing w:val="-5"/>
          <w:w w:val="8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position w:val="1"/>
          <w:sz w:val="22"/>
          <w:szCs w:val="22"/>
        </w:rPr>
        <w:t>Stuff</w:t>
      </w:r>
      <w:r w:rsidRPr="00484701">
        <w:rPr>
          <w:rFonts w:asciiTheme="minorHAnsi" w:eastAsia="Book Antiqua" w:hAnsiTheme="minorHAnsi" w:cstheme="minorHAnsi"/>
          <w:b/>
          <w:spacing w:val="3"/>
          <w:w w:val="8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position w:val="1"/>
          <w:sz w:val="22"/>
          <w:szCs w:val="22"/>
        </w:rPr>
        <w:t>Staff,</w:t>
      </w:r>
      <w:r w:rsidRPr="00484701">
        <w:rPr>
          <w:rFonts w:asciiTheme="minorHAnsi" w:eastAsia="Book Antiqua" w:hAnsiTheme="minorHAnsi" w:cstheme="minorHAnsi"/>
          <w:b/>
          <w:spacing w:val="22"/>
          <w:w w:val="8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position w:val="1"/>
          <w:sz w:val="22"/>
          <w:szCs w:val="22"/>
        </w:rPr>
        <w:t>Lino</w:t>
      </w:r>
      <w:r w:rsidRPr="00484701">
        <w:rPr>
          <w:rFonts w:asciiTheme="minorHAnsi" w:eastAsia="Book Antiqua" w:hAnsiTheme="minorHAnsi" w:cstheme="minorHAnsi"/>
          <w:b/>
          <w:spacing w:val="16"/>
          <w:w w:val="8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position w:val="1"/>
          <w:sz w:val="22"/>
          <w:szCs w:val="22"/>
        </w:rPr>
        <w:t>Lakes,</w:t>
      </w:r>
      <w:r w:rsidRPr="00484701">
        <w:rPr>
          <w:rFonts w:asciiTheme="minorHAnsi" w:eastAsia="Book Antiqua" w:hAnsiTheme="minorHAnsi" w:cstheme="minorHAnsi"/>
          <w:b/>
          <w:spacing w:val="29"/>
          <w:w w:val="8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 xml:space="preserve">MN                                                                    </w:t>
      </w:r>
      <w:r w:rsidRPr="00484701">
        <w:rPr>
          <w:rFonts w:asciiTheme="minorHAnsi" w:eastAsia="Book Antiqua" w:hAnsiTheme="minorHAnsi" w:cstheme="minorHAnsi"/>
          <w:b/>
          <w:spacing w:val="2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88"/>
          <w:position w:val="1"/>
          <w:sz w:val="22"/>
          <w:szCs w:val="22"/>
        </w:rPr>
        <w:t>April</w:t>
      </w:r>
      <w:r w:rsidRPr="00484701">
        <w:rPr>
          <w:rFonts w:asciiTheme="minorHAnsi" w:eastAsia="Book Antiqua" w:hAnsiTheme="minorHAnsi" w:cstheme="minorHAnsi"/>
          <w:b/>
          <w:spacing w:val="12"/>
          <w:w w:val="8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3"/>
          <w:w w:val="89"/>
          <w:position w:val="1"/>
          <w:sz w:val="22"/>
          <w:szCs w:val="22"/>
        </w:rPr>
        <w:t>A</w:t>
      </w:r>
      <w:r w:rsidRPr="00484701">
        <w:rPr>
          <w:rFonts w:asciiTheme="minorHAnsi" w:eastAsia="Book Antiqua" w:hAnsiTheme="minorHAnsi" w:cstheme="minorHAnsi"/>
          <w:b/>
          <w:w w:val="89"/>
          <w:position w:val="1"/>
          <w:sz w:val="22"/>
          <w:szCs w:val="22"/>
        </w:rPr>
        <w:t>ugust</w:t>
      </w:r>
      <w:r w:rsidRPr="00484701">
        <w:rPr>
          <w:rFonts w:asciiTheme="minorHAnsi" w:eastAsia="Book Antiqua" w:hAnsiTheme="minorHAnsi" w:cstheme="minorHAnsi"/>
          <w:b/>
          <w:spacing w:val="15"/>
          <w:w w:val="8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position w:val="1"/>
          <w:sz w:val="22"/>
          <w:szCs w:val="22"/>
        </w:rPr>
        <w:t>2008</w:t>
      </w:r>
    </w:p>
    <w:p w14:paraId="325F428B" w14:textId="77777777" w:rsidR="00942ACF" w:rsidRPr="00484701" w:rsidRDefault="00484701">
      <w:pPr>
        <w:spacing w:line="220" w:lineRule="exact"/>
        <w:ind w:left="190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-</w:t>
      </w:r>
      <w:r w:rsidRPr="0048470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C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eated and organized activities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or child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en ages 6 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eeks to 10 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y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ears old</w:t>
      </w:r>
    </w:p>
    <w:p w14:paraId="0B8892D6" w14:textId="77777777" w:rsidR="00942ACF" w:rsidRPr="00484701" w:rsidRDefault="00484701">
      <w:pPr>
        <w:spacing w:line="22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Managed and supe</w:t>
      </w:r>
      <w:r w:rsidRPr="00484701">
        <w:rPr>
          <w:rFonts w:asciiTheme="minorHAnsi" w:eastAsia="Gill Sans MT" w:hAnsiTheme="minorHAnsi" w:cstheme="minorHAnsi"/>
          <w:spacing w:val="6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vised a sa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 pl</w:t>
      </w:r>
      <w:r w:rsidRPr="00484701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y e</w:t>
      </w:r>
      <w:r w:rsidRPr="00484701">
        <w:rPr>
          <w:rFonts w:asciiTheme="minorHAnsi" w:eastAsia="Gill Sans MT" w:hAnsiTheme="minorHAnsi" w:cstheme="minorHAnsi"/>
          <w:spacing w:val="-3"/>
          <w:sz w:val="22"/>
          <w:szCs w:val="22"/>
        </w:rPr>
        <w:t>n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vi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onment practicing conflict</w:t>
      </w:r>
      <w:r w:rsidRPr="00484701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esolution</w:t>
      </w:r>
    </w:p>
    <w:p w14:paraId="1175C209" w14:textId="77777777" w:rsidR="00942ACF" w:rsidRPr="00484701" w:rsidRDefault="00484701">
      <w:pPr>
        <w:spacing w:line="220" w:lineRule="exact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Stage</w:t>
      </w:r>
      <w:r w:rsidRPr="00484701">
        <w:rPr>
          <w:rFonts w:asciiTheme="minorHAnsi" w:eastAsia="Book Antiqua" w:hAnsiTheme="minorHAnsi" w:cstheme="minorHAnsi"/>
          <w:b/>
          <w:spacing w:val="9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Door</w:t>
      </w:r>
      <w:r w:rsidRPr="00484701">
        <w:rPr>
          <w:rFonts w:asciiTheme="minorHAnsi" w:eastAsia="Book Antiqua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of</w:t>
      </w:r>
      <w:r w:rsidRPr="00484701">
        <w:rPr>
          <w:rFonts w:asciiTheme="minorHAnsi" w:eastAsia="Book Antiqua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8"/>
          <w:w w:val="93"/>
          <w:position w:val="1"/>
          <w:sz w:val="22"/>
          <w:szCs w:val="22"/>
        </w:rPr>
        <w:t>P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erforming</w:t>
      </w:r>
      <w:r w:rsidRPr="00484701">
        <w:rPr>
          <w:rFonts w:asciiTheme="minorHAnsi" w:eastAsia="Book Antiqua" w:hAnsiTheme="minorHAnsi" w:cstheme="minorHAnsi"/>
          <w:b/>
          <w:spacing w:val="-2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Arts</w:t>
      </w:r>
      <w:r w:rsidRPr="00484701">
        <w:rPr>
          <w:rFonts w:asciiTheme="minorHAnsi" w:eastAsia="Book Antiqua" w:hAnsiTheme="minorHAnsi" w:cstheme="minorHAnsi"/>
          <w:b/>
          <w:spacing w:val="-6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Assistant</w:t>
      </w:r>
      <w:r w:rsidRPr="00484701">
        <w:rPr>
          <w:rFonts w:asciiTheme="minorHAnsi" w:eastAsia="Book Antiqua" w:hAnsiTheme="minorHAnsi" w:cstheme="minorHAnsi"/>
          <w:b/>
          <w:spacing w:val="-16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Dance</w:t>
      </w:r>
      <w:r w:rsidRPr="00484701">
        <w:rPr>
          <w:rFonts w:asciiTheme="minorHAnsi" w:eastAsia="Book Antiqua" w:hAnsiTheme="minorHAnsi" w:cstheme="minorHAnsi"/>
          <w:b/>
          <w:spacing w:val="23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9"/>
          <w:w w:val="93"/>
          <w:position w:val="1"/>
          <w:sz w:val="22"/>
          <w:szCs w:val="22"/>
        </w:rPr>
        <w:t>T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ea</w:t>
      </w:r>
      <w:r w:rsidRPr="00484701">
        <w:rPr>
          <w:rFonts w:asciiTheme="minorHAnsi" w:eastAsia="Book Antiqua" w:hAnsiTheme="minorHAnsi" w:cstheme="minorHAnsi"/>
          <w:b/>
          <w:spacing w:val="-3"/>
          <w:w w:val="93"/>
          <w:position w:val="1"/>
          <w:sz w:val="22"/>
          <w:szCs w:val="22"/>
        </w:rPr>
        <w:t>c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he</w:t>
      </w:r>
      <w:r w:rsidRPr="00484701">
        <w:rPr>
          <w:rFonts w:asciiTheme="minorHAnsi" w:eastAsia="Book Antiqua" w:hAnsiTheme="minorHAnsi" w:cstheme="minorHAnsi"/>
          <w:b/>
          <w:spacing w:val="-14"/>
          <w:w w:val="93"/>
          <w:position w:val="1"/>
          <w:sz w:val="22"/>
          <w:szCs w:val="22"/>
        </w:rPr>
        <w:t>r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,</w:t>
      </w:r>
      <w:r w:rsidRPr="00484701">
        <w:rPr>
          <w:rFonts w:asciiTheme="minorHAnsi" w:eastAsia="Book Antiqua" w:hAnsiTheme="minorHAnsi" w:cstheme="minorHAnsi"/>
          <w:b/>
          <w:spacing w:val="40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Coon</w:t>
      </w:r>
      <w:r w:rsidRPr="00484701">
        <w:rPr>
          <w:rFonts w:asciiTheme="minorHAnsi" w:eastAsia="Book Antiqua" w:hAnsiTheme="minorHAnsi" w:cstheme="minorHAnsi"/>
          <w:b/>
          <w:spacing w:val="-18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1"/>
          <w:position w:val="1"/>
          <w:sz w:val="22"/>
          <w:szCs w:val="22"/>
        </w:rPr>
        <w:t>Rapids,</w:t>
      </w:r>
      <w:r w:rsidRPr="00484701">
        <w:rPr>
          <w:rFonts w:asciiTheme="minorHAnsi" w:eastAsia="Book Antiqua" w:hAnsiTheme="minorHAnsi" w:cstheme="minorHAnsi"/>
          <w:b/>
          <w:spacing w:val="10"/>
          <w:w w:val="9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 xml:space="preserve">MN                   </w:t>
      </w:r>
      <w:r w:rsidRPr="00484701">
        <w:rPr>
          <w:rFonts w:asciiTheme="minorHAnsi" w:eastAsia="Book Antiqua" w:hAnsiTheme="minorHAnsi" w:cstheme="minorHAnsi"/>
          <w:b/>
          <w:spacing w:val="1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2001</w:t>
      </w:r>
      <w:r w:rsidRPr="00484701">
        <w:rPr>
          <w:rFonts w:asciiTheme="minorHAnsi" w:eastAsia="Book Antiqua" w:hAnsiTheme="minorHAnsi" w:cstheme="minorHAnsi"/>
          <w:b/>
          <w:spacing w:val="5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position w:val="1"/>
          <w:sz w:val="22"/>
          <w:szCs w:val="22"/>
        </w:rPr>
        <w:t>2007</w:t>
      </w:r>
    </w:p>
    <w:p w14:paraId="6DA17FC6" w14:textId="77777777" w:rsidR="00942ACF" w:rsidRPr="00484701" w:rsidRDefault="00484701">
      <w:pPr>
        <w:spacing w:line="220" w:lineRule="exact"/>
        <w:ind w:left="1865" w:right="1824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- Instructed and encouraged g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oups of dancers ages 2 – 18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to stri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 to achi</w:t>
      </w:r>
      <w:r w:rsidRPr="00484701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 their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g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oals</w:t>
      </w:r>
    </w:p>
    <w:p w14:paraId="67AFCB15" w14:textId="77777777" w:rsidR="00942ACF" w:rsidRPr="00484701" w:rsidRDefault="00484701">
      <w:pPr>
        <w:spacing w:before="8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Com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m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unicated with pa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ents and staff 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ega</w:t>
      </w:r>
      <w:r w:rsidRPr="00484701">
        <w:rPr>
          <w:rFonts w:asciiTheme="minorHAnsi" w:eastAsia="Gill Sans MT" w:hAnsiTheme="minorHAnsi" w:cstheme="minorHAnsi"/>
          <w:spacing w:val="-3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ding child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en</w:t>
      </w:r>
      <w:r w:rsidRPr="00484701">
        <w:rPr>
          <w:rFonts w:asciiTheme="minorHAnsi" w:eastAsia="Gill Sans MT" w:hAnsiTheme="minorHAnsi" w:cstheme="minorHAnsi"/>
          <w:spacing w:val="-16"/>
          <w:sz w:val="22"/>
          <w:szCs w:val="22"/>
        </w:rPr>
        <w:t>’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s pa</w:t>
      </w:r>
      <w:r w:rsidRPr="00484701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ticipation and p</w:t>
      </w:r>
      <w:r w:rsidRPr="00484701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og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ess</w:t>
      </w:r>
    </w:p>
    <w:p w14:paraId="5E0EE415" w14:textId="77777777" w:rsidR="00942ACF" w:rsidRPr="00484701" w:rsidRDefault="00942AC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7C50D257" w14:textId="77777777" w:rsidR="00942ACF" w:rsidRPr="00484701" w:rsidRDefault="00484701">
      <w:pPr>
        <w:ind w:left="118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spacing w:val="-22"/>
          <w:w w:val="116"/>
          <w:sz w:val="22"/>
          <w:szCs w:val="22"/>
        </w:rPr>
        <w:t>A</w:t>
      </w:r>
      <w:r w:rsidRPr="00484701">
        <w:rPr>
          <w:rFonts w:asciiTheme="minorHAnsi" w:hAnsiTheme="minorHAnsi" w:cstheme="minorHAnsi"/>
          <w:b/>
          <w:spacing w:val="-28"/>
          <w:w w:val="116"/>
          <w:sz w:val="22"/>
          <w:szCs w:val="22"/>
        </w:rPr>
        <w:t>W</w:t>
      </w: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ARDS</w:t>
      </w:r>
      <w:r w:rsidRPr="00484701">
        <w:rPr>
          <w:rFonts w:asciiTheme="minorHAnsi" w:hAnsiTheme="minorHAnsi" w:cstheme="minorHAnsi"/>
          <w:b/>
          <w:spacing w:val="-15"/>
          <w:w w:val="116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sz w:val="22"/>
          <w:szCs w:val="22"/>
        </w:rPr>
        <w:t>&amp;</w:t>
      </w:r>
      <w:r w:rsidRPr="0048470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HONORS</w:t>
      </w:r>
    </w:p>
    <w:p w14:paraId="43A25635" w14:textId="77777777" w:rsidR="00942ACF" w:rsidRPr="00484701" w:rsidRDefault="00484701">
      <w:pPr>
        <w:spacing w:before="11" w:line="240" w:lineRule="exact"/>
        <w:ind w:left="1502" w:right="2130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Recognition of Excellence</w:t>
      </w:r>
      <w:r w:rsidRPr="00484701">
        <w:rPr>
          <w:rFonts w:asciiTheme="minorHAnsi" w:eastAsia="Gill Sans MT" w:hAnsiTheme="minorHAnsi" w:cstheme="minorHAnsi"/>
          <w:spacing w:val="-25"/>
          <w:position w:val="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30"/>
          <w:position w:val="2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op 15%:</w:t>
      </w:r>
      <w:r w:rsidRPr="00484701">
        <w:rPr>
          <w:rFonts w:asciiTheme="minorHAnsi" w:eastAsia="Gill Sans MT" w:hAnsiTheme="minorHAnsi" w:cstheme="minorHAnsi"/>
          <w:spacing w:val="-20"/>
          <w:position w:val="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Principles of Learning and</w:t>
      </w:r>
      <w:r w:rsidRPr="00484701">
        <w:rPr>
          <w:rFonts w:asciiTheme="minorHAnsi" w:eastAsia="Gill Sans MT" w:hAnsiTheme="minorHAnsi" w:cstheme="minorHAnsi"/>
          <w:spacing w:val="-25"/>
          <w:position w:val="2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30"/>
          <w:position w:val="2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eaching K-6 (</w:t>
      </w:r>
      <w:r w:rsidRPr="00484701">
        <w:rPr>
          <w:rFonts w:asciiTheme="minorHAnsi" w:eastAsia="Gill Sans MT" w:hAnsiTheme="minorHAnsi" w:cstheme="minorHAnsi"/>
          <w:spacing w:val="-4"/>
          <w:position w:val="2"/>
          <w:sz w:val="22"/>
          <w:szCs w:val="22"/>
        </w:rPr>
        <w:t>J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u</w:t>
      </w:r>
      <w:r w:rsidRPr="00484701">
        <w:rPr>
          <w:rFonts w:asciiTheme="minorHAnsi" w:eastAsia="Gill Sans MT" w:hAnsiTheme="minorHAnsi" w:cstheme="minorHAnsi"/>
          <w:spacing w:val="-2"/>
          <w:position w:val="2"/>
          <w:sz w:val="22"/>
          <w:szCs w:val="22"/>
        </w:rPr>
        <w:t>l</w:t>
      </w:r>
      <w:r w:rsidRPr="00484701">
        <w:rPr>
          <w:rFonts w:asciiTheme="minorHAnsi" w:eastAsia="Gill Sans MT" w:hAnsiTheme="minorHAnsi" w:cstheme="minorHAnsi"/>
          <w:position w:val="2"/>
          <w:sz w:val="22"/>
          <w:szCs w:val="22"/>
        </w:rPr>
        <w:t>y 2010)</w:t>
      </w: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"/>
        <w:gridCol w:w="4206"/>
        <w:gridCol w:w="627"/>
        <w:gridCol w:w="920"/>
        <w:gridCol w:w="628"/>
      </w:tblGrid>
      <w:tr w:rsidR="00942ACF" w:rsidRPr="00484701" w14:paraId="544EAF4F" w14:textId="77777777">
        <w:trPr>
          <w:trHeight w:hRule="exact" w:val="205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5D1F9CF" w14:textId="77777777" w:rsidR="00942ACF" w:rsidRPr="00484701" w:rsidRDefault="00942ACF">
            <w:pPr>
              <w:spacing w:line="18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</w:tcPr>
          <w:p w14:paraId="236949C6" w14:textId="77777777" w:rsidR="00942ACF" w:rsidRPr="00484701" w:rsidRDefault="00484701">
            <w:pPr>
              <w:spacing w:line="180" w:lineRule="exact"/>
              <w:ind w:left="12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 xml:space="preserve">Regents </w:t>
            </w: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Scholarship Recipient  (2007 – 2011</w:t>
            </w:r>
            <w:r w:rsidRPr="00484701">
              <w:rPr>
                <w:rFonts w:asciiTheme="minorHAnsi" w:eastAsia="Gill Sans MT" w:hAnsiTheme="minorHAnsi" w:cstheme="minorHAnsi"/>
                <w:spacing w:val="3"/>
                <w:position w:val="1"/>
                <w:sz w:val="22"/>
                <w:szCs w:val="22"/>
              </w:rPr>
              <w:t>)</w:t>
            </w: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 xml:space="preserve">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19400706" w14:textId="77777777" w:rsidR="00942ACF" w:rsidRPr="00484701" w:rsidRDefault="00484701">
            <w:pPr>
              <w:spacing w:line="180" w:lineRule="exact"/>
              <w:ind w:left="204" w:right="297"/>
              <w:jc w:val="center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85A3FB4" w14:textId="77777777" w:rsidR="00942ACF" w:rsidRPr="00484701" w:rsidRDefault="00484701">
            <w:pPr>
              <w:spacing w:line="180" w:lineRule="exact"/>
              <w:ind w:left="297" w:right="497"/>
              <w:jc w:val="center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 xml:space="preserve"> 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94AC404" w14:textId="77777777" w:rsidR="00942ACF" w:rsidRPr="00484701" w:rsidRDefault="00484701">
            <w:pPr>
              <w:spacing w:line="180" w:lineRule="exact"/>
              <w:ind w:right="40"/>
              <w:jc w:val="right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 xml:space="preserve"> </w:t>
            </w:r>
          </w:p>
        </w:tc>
      </w:tr>
      <w:tr w:rsidR="00942ACF" w:rsidRPr="00484701" w14:paraId="75F4147C" w14:textId="77777777">
        <w:trPr>
          <w:trHeight w:hRule="exact" w:val="235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9A84C14" w14:textId="77777777" w:rsidR="00942ACF" w:rsidRPr="00484701" w:rsidRDefault="00942ACF">
            <w:pPr>
              <w:spacing w:line="22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</w:tcPr>
          <w:p w14:paraId="787B880F" w14:textId="77777777" w:rsidR="00942ACF" w:rsidRPr="00484701" w:rsidRDefault="00484701">
            <w:pPr>
              <w:spacing w:line="200" w:lineRule="exact"/>
              <w:ind w:left="12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484701">
              <w:rPr>
                <w:rFonts w:asciiTheme="minorHAnsi" w:eastAsia="Gill Sans MT" w:hAnsiTheme="minorHAnsi" w:cstheme="minorHAnsi"/>
                <w:sz w:val="22"/>
                <w:szCs w:val="22"/>
              </w:rPr>
              <w:t>Debra Mont</w:t>
            </w:r>
            <w:r w:rsidRPr="00484701">
              <w:rPr>
                <w:rFonts w:asciiTheme="minorHAnsi" w:eastAsia="Gill Sans MT" w:hAnsiTheme="minorHAnsi" w:cstheme="minorHAnsi"/>
                <w:spacing w:val="-2"/>
                <w:sz w:val="22"/>
                <w:szCs w:val="22"/>
              </w:rPr>
              <w:t>g</w:t>
            </w:r>
            <w:r w:rsidRPr="00484701">
              <w:rPr>
                <w:rFonts w:asciiTheme="minorHAnsi" w:eastAsia="Gill Sans MT" w:hAnsiTheme="minorHAnsi" w:cstheme="minorHAnsi"/>
                <w:sz w:val="22"/>
                <w:szCs w:val="22"/>
              </w:rPr>
              <w:t>ome</w:t>
            </w:r>
            <w:r w:rsidRPr="00484701">
              <w:rPr>
                <w:rFonts w:asciiTheme="minorHAnsi" w:eastAsia="Gill Sans MT" w:hAnsiTheme="minorHAnsi" w:cstheme="minorHAnsi"/>
                <w:spacing w:val="6"/>
                <w:sz w:val="22"/>
                <w:szCs w:val="22"/>
              </w:rPr>
              <w:t>r</w:t>
            </w:r>
            <w:r w:rsidRPr="00484701">
              <w:rPr>
                <w:rFonts w:asciiTheme="minorHAnsi" w:eastAsia="Gill Sans MT" w:hAnsiTheme="minorHAnsi" w:cstheme="minorHAnsi"/>
                <w:sz w:val="22"/>
                <w:szCs w:val="22"/>
              </w:rPr>
              <w:t>y Scholarship  (2008 – 2011)</w:t>
            </w:r>
          </w:p>
        </w:tc>
        <w:tc>
          <w:tcPr>
            <w:tcW w:w="217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361F9DC3" w14:textId="77777777" w:rsidR="00942ACF" w:rsidRPr="00484701" w:rsidRDefault="00942A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ACF" w:rsidRPr="00484701" w14:paraId="20BDFA1D" w14:textId="77777777">
        <w:trPr>
          <w:trHeight w:hRule="exact" w:val="220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FC2C04D" w14:textId="77777777" w:rsidR="00942ACF" w:rsidRPr="00484701" w:rsidRDefault="00942ACF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</w:tcPr>
          <w:p w14:paraId="5D580923" w14:textId="77777777" w:rsidR="00942ACF" w:rsidRPr="00484701" w:rsidRDefault="00484701">
            <w:pPr>
              <w:spacing w:line="180" w:lineRule="exact"/>
              <w:ind w:left="12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Americorps Education Grant</w:t>
            </w:r>
            <w:r w:rsidRPr="00484701">
              <w:rPr>
                <w:rFonts w:asciiTheme="minorHAnsi" w:eastAsia="Gill Sans MT" w:hAnsiTheme="minorHAnsi" w:cstheme="minorHAnsi"/>
                <w:spacing w:val="55"/>
                <w:position w:val="1"/>
                <w:sz w:val="22"/>
                <w:szCs w:val="22"/>
              </w:rPr>
              <w:t xml:space="preserve"> </w:t>
            </w: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(2011)</w:t>
            </w:r>
          </w:p>
        </w:tc>
        <w:tc>
          <w:tcPr>
            <w:tcW w:w="2175" w:type="dxa"/>
            <w:gridSpan w:val="3"/>
            <w:vMerge/>
            <w:tcBorders>
              <w:left w:val="nil"/>
              <w:right w:val="nil"/>
            </w:tcBorders>
          </w:tcPr>
          <w:p w14:paraId="15636247" w14:textId="77777777" w:rsidR="00942ACF" w:rsidRPr="00484701" w:rsidRDefault="00942A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ACF" w:rsidRPr="00484701" w14:paraId="18BC50B9" w14:textId="77777777">
        <w:trPr>
          <w:trHeight w:hRule="exact" w:val="225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30E67B" w14:textId="77777777" w:rsidR="00942ACF" w:rsidRPr="00484701" w:rsidRDefault="00942ACF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</w:tcPr>
          <w:p w14:paraId="7606BC25" w14:textId="77777777" w:rsidR="00942ACF" w:rsidRPr="00484701" w:rsidRDefault="00484701">
            <w:pPr>
              <w:spacing w:line="180" w:lineRule="exact"/>
              <w:ind w:left="12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Dancer of the</w:t>
            </w:r>
            <w:r w:rsidRPr="00484701">
              <w:rPr>
                <w:rFonts w:asciiTheme="minorHAnsi" w:eastAsia="Gill Sans MT" w:hAnsiTheme="minorHAnsi" w:cstheme="minorHAnsi"/>
                <w:spacing w:val="-30"/>
                <w:position w:val="1"/>
                <w:sz w:val="22"/>
                <w:szCs w:val="22"/>
              </w:rPr>
              <w:t xml:space="preserve"> </w:t>
            </w:r>
            <w:r w:rsidRPr="00484701">
              <w:rPr>
                <w:rFonts w:asciiTheme="minorHAnsi" w:eastAsia="Gill Sans MT" w:hAnsiTheme="minorHAnsi" w:cstheme="minorHAnsi"/>
                <w:spacing w:val="-26"/>
                <w:position w:val="1"/>
                <w:sz w:val="22"/>
                <w:szCs w:val="22"/>
              </w:rPr>
              <w:t>Y</w:t>
            </w: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ear</w:t>
            </w:r>
            <w:r w:rsidRPr="00484701">
              <w:rPr>
                <w:rFonts w:asciiTheme="minorHAnsi" w:eastAsia="Gill Sans MT" w:hAnsiTheme="minorHAnsi" w:cstheme="minorHAnsi"/>
                <w:spacing w:val="55"/>
                <w:position w:val="1"/>
                <w:sz w:val="22"/>
                <w:szCs w:val="22"/>
              </w:rPr>
              <w:t xml:space="preserve"> </w:t>
            </w: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(2009 – 2010)</w:t>
            </w:r>
          </w:p>
        </w:tc>
        <w:tc>
          <w:tcPr>
            <w:tcW w:w="2175" w:type="dxa"/>
            <w:gridSpan w:val="3"/>
            <w:vMerge/>
            <w:tcBorders>
              <w:left w:val="nil"/>
              <w:right w:val="nil"/>
            </w:tcBorders>
          </w:tcPr>
          <w:p w14:paraId="7B6CD1DF" w14:textId="77777777" w:rsidR="00942ACF" w:rsidRPr="00484701" w:rsidRDefault="00942A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ACF" w:rsidRPr="00484701" w14:paraId="506EA3E7" w14:textId="77777777">
        <w:trPr>
          <w:trHeight w:hRule="exact" w:val="205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B7194AA" w14:textId="77777777" w:rsidR="00942ACF" w:rsidRPr="00484701" w:rsidRDefault="00942ACF">
            <w:pPr>
              <w:spacing w:line="18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</w:tcPr>
          <w:p w14:paraId="1F60EDDD" w14:textId="77777777" w:rsidR="00942ACF" w:rsidRPr="00484701" w:rsidRDefault="00484701">
            <w:pPr>
              <w:spacing w:line="180" w:lineRule="exact"/>
              <w:ind w:left="125"/>
              <w:rPr>
                <w:rFonts w:asciiTheme="minorHAnsi" w:eastAsia="Gill Sans MT" w:hAnsiTheme="minorHAnsi" w:cstheme="minorHAnsi"/>
                <w:sz w:val="22"/>
                <w:szCs w:val="22"/>
              </w:rPr>
            </w:pP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EL</w:t>
            </w:r>
            <w:r w:rsidRPr="00484701">
              <w:rPr>
                <w:rFonts w:asciiTheme="minorHAnsi" w:eastAsia="Gill Sans MT" w:hAnsiTheme="minorHAnsi" w:cstheme="minorHAnsi"/>
                <w:spacing w:val="5"/>
                <w:position w:val="1"/>
                <w:sz w:val="22"/>
                <w:szCs w:val="22"/>
              </w:rPr>
              <w:t>C</w:t>
            </w: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A College Scholarshi</w:t>
            </w:r>
            <w:r w:rsidRPr="00484701">
              <w:rPr>
                <w:rFonts w:asciiTheme="minorHAnsi" w:eastAsia="Gill Sans MT" w:hAnsiTheme="minorHAnsi" w:cstheme="minorHAnsi"/>
                <w:spacing w:val="-4"/>
                <w:position w:val="1"/>
                <w:sz w:val="22"/>
                <w:szCs w:val="22"/>
              </w:rPr>
              <w:t>p</w:t>
            </w:r>
            <w:r w:rsidRPr="00484701">
              <w:rPr>
                <w:rFonts w:asciiTheme="minorHAnsi" w:eastAsia="Gill Sans MT" w:hAnsiTheme="minorHAnsi" w:cstheme="minorHAnsi"/>
                <w:spacing w:val="40"/>
                <w:position w:val="1"/>
                <w:sz w:val="22"/>
                <w:szCs w:val="22"/>
              </w:rPr>
              <w:t xml:space="preserve"> </w:t>
            </w:r>
            <w:r w:rsidRPr="00484701">
              <w:rPr>
                <w:rFonts w:asciiTheme="minorHAnsi" w:eastAsia="Gill Sans MT" w:hAnsiTheme="minorHAnsi" w:cstheme="minorHAnsi"/>
                <w:position w:val="1"/>
                <w:sz w:val="22"/>
                <w:szCs w:val="22"/>
              </w:rPr>
              <w:t>(2008 - 2011)</w:t>
            </w:r>
          </w:p>
        </w:tc>
        <w:tc>
          <w:tcPr>
            <w:tcW w:w="2175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64920249" w14:textId="77777777" w:rsidR="00942ACF" w:rsidRPr="00484701" w:rsidRDefault="00942A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92B8A6" w14:textId="77777777" w:rsidR="00942ACF" w:rsidRPr="00484701" w:rsidRDefault="00484701">
      <w:pPr>
        <w:spacing w:line="220" w:lineRule="exact"/>
        <w:ind w:left="1502" w:right="4346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484701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 xml:space="preserve">“Best </w:t>
      </w:r>
      <w:r w:rsidRPr="00484701">
        <w:rPr>
          <w:rFonts w:asciiTheme="minorHAnsi" w:eastAsia="Gill Sans MT" w:hAnsiTheme="minorHAnsi" w:cstheme="minorHAnsi"/>
          <w:spacing w:val="-5"/>
          <w:position w:val="3"/>
          <w:sz w:val="22"/>
          <w:szCs w:val="22"/>
        </w:rPr>
        <w:t>P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>er</w:t>
      </w:r>
      <w:r w:rsidRPr="00484701">
        <w:rPr>
          <w:rFonts w:asciiTheme="minorHAnsi" w:eastAsia="Gill Sans MT" w:hAnsiTheme="minorHAnsi" w:cstheme="minorHAnsi"/>
          <w:spacing w:val="-2"/>
          <w:position w:val="3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>ormer of the</w:t>
      </w:r>
      <w:r w:rsidRPr="00484701">
        <w:rPr>
          <w:rFonts w:asciiTheme="minorHAnsi" w:eastAsia="Gill Sans MT" w:hAnsiTheme="minorHAnsi" w:cstheme="minorHAnsi"/>
          <w:spacing w:val="-30"/>
          <w:position w:val="3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26"/>
          <w:position w:val="3"/>
          <w:sz w:val="22"/>
          <w:szCs w:val="22"/>
        </w:rPr>
        <w:t>Y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>ear” – Dance</w:t>
      </w:r>
      <w:r w:rsidRPr="00484701">
        <w:rPr>
          <w:rFonts w:asciiTheme="minorHAnsi" w:eastAsia="Gill Sans MT" w:hAnsiTheme="minorHAnsi" w:cstheme="minorHAnsi"/>
          <w:spacing w:val="-25"/>
          <w:position w:val="3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30"/>
          <w:position w:val="3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 xml:space="preserve">eam  </w:t>
      </w:r>
      <w:r w:rsidRPr="00484701">
        <w:rPr>
          <w:rFonts w:asciiTheme="minorHAnsi" w:eastAsia="Gill Sans MT" w:hAnsiTheme="minorHAnsi" w:cstheme="minorHAnsi"/>
          <w:position w:val="3"/>
          <w:sz w:val="22"/>
          <w:szCs w:val="22"/>
        </w:rPr>
        <w:t>(2007 - 2008)</w:t>
      </w:r>
    </w:p>
    <w:p w14:paraId="7AC28913" w14:textId="77777777" w:rsidR="00942ACF" w:rsidRPr="00484701" w:rsidRDefault="00942AC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41196C4" w14:textId="77777777" w:rsidR="00942ACF" w:rsidRPr="00484701" w:rsidRDefault="00484701">
      <w:pPr>
        <w:ind w:left="118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LEADERSHIP</w:t>
      </w:r>
      <w:r w:rsidRPr="00484701">
        <w:rPr>
          <w:rFonts w:asciiTheme="minorHAnsi" w:hAnsiTheme="minorHAnsi" w:cstheme="minorHAnsi"/>
          <w:b/>
          <w:spacing w:val="-7"/>
          <w:w w:val="116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SKILLS</w:t>
      </w:r>
    </w:p>
    <w:p w14:paraId="01D1903C" w14:textId="77777777" w:rsidR="00942ACF" w:rsidRPr="00484701" w:rsidRDefault="00484701">
      <w:pPr>
        <w:spacing w:before="12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92"/>
          <w:sz w:val="22"/>
          <w:szCs w:val="22"/>
        </w:rPr>
        <w:t>Dance</w:t>
      </w:r>
      <w:r w:rsidRPr="00484701">
        <w:rPr>
          <w:rFonts w:asciiTheme="minorHAnsi" w:eastAsia="Book Antiqua" w:hAnsiTheme="minorHAnsi" w:cstheme="minorHAnsi"/>
          <w:b/>
          <w:spacing w:val="30"/>
          <w:w w:val="9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8"/>
          <w:w w:val="92"/>
          <w:sz w:val="22"/>
          <w:szCs w:val="22"/>
        </w:rPr>
        <w:t>T</w:t>
      </w:r>
      <w:r w:rsidRPr="00484701">
        <w:rPr>
          <w:rFonts w:asciiTheme="minorHAnsi" w:eastAsia="Book Antiqua" w:hAnsiTheme="minorHAnsi" w:cstheme="minorHAnsi"/>
          <w:b/>
          <w:w w:val="92"/>
          <w:sz w:val="22"/>
          <w:szCs w:val="22"/>
        </w:rPr>
        <w:t>eam</w:t>
      </w:r>
      <w:r w:rsidRPr="00484701">
        <w:rPr>
          <w:rFonts w:asciiTheme="minorHAnsi" w:eastAsia="Book Antiqua" w:hAnsiTheme="minorHAnsi" w:cstheme="minorHAnsi"/>
          <w:b/>
          <w:spacing w:val="15"/>
          <w:w w:val="9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sz w:val="22"/>
          <w:szCs w:val="22"/>
        </w:rPr>
        <w:t>Captain,</w:t>
      </w:r>
      <w:r w:rsidRPr="00484701">
        <w:rPr>
          <w:rFonts w:asciiTheme="minorHAnsi" w:eastAsia="Book Antiqua" w:hAnsiTheme="minorHAnsi" w:cstheme="minorHAnsi"/>
          <w:b/>
          <w:spacing w:val="25"/>
          <w:w w:val="9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3"/>
          <w:w w:val="92"/>
          <w:sz w:val="22"/>
          <w:szCs w:val="22"/>
        </w:rPr>
        <w:t>A</w:t>
      </w:r>
      <w:r w:rsidRPr="00484701">
        <w:rPr>
          <w:rFonts w:asciiTheme="minorHAnsi" w:eastAsia="Book Antiqua" w:hAnsiTheme="minorHAnsi" w:cstheme="minorHAnsi"/>
          <w:b/>
          <w:w w:val="92"/>
          <w:sz w:val="22"/>
          <w:szCs w:val="22"/>
        </w:rPr>
        <w:t>ugsburg</w:t>
      </w:r>
      <w:r w:rsidRPr="00484701">
        <w:rPr>
          <w:rFonts w:asciiTheme="minorHAnsi" w:eastAsia="Book Antiqua" w:hAnsiTheme="minorHAnsi" w:cstheme="minorHAnsi"/>
          <w:b/>
          <w:spacing w:val="-9"/>
          <w:w w:val="9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sz w:val="22"/>
          <w:szCs w:val="22"/>
        </w:rPr>
        <w:t>College,</w:t>
      </w:r>
      <w:r w:rsidRPr="00484701">
        <w:rPr>
          <w:rFonts w:asciiTheme="minorHAnsi" w:eastAsia="Book Antiqua" w:hAnsiTheme="minorHAnsi" w:cstheme="minorHAnsi"/>
          <w:b/>
          <w:spacing w:val="25"/>
          <w:w w:val="9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sz w:val="22"/>
          <w:szCs w:val="22"/>
        </w:rPr>
        <w:t>Minneapolis,</w:t>
      </w:r>
      <w:r w:rsidRPr="00484701">
        <w:rPr>
          <w:rFonts w:asciiTheme="minorHAnsi" w:eastAsia="Book Antiqua" w:hAnsiTheme="minorHAnsi" w:cstheme="minorHAnsi"/>
          <w:b/>
          <w:spacing w:val="10"/>
          <w:w w:val="9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 xml:space="preserve">MN                                               </w:t>
      </w:r>
      <w:r w:rsidRPr="00484701">
        <w:rPr>
          <w:rFonts w:asciiTheme="minorHAnsi" w:eastAsia="Book Antiqua" w:hAnsiTheme="minorHAnsi" w:cstheme="minorHAnsi"/>
          <w:b/>
          <w:spacing w:val="43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2007</w:t>
      </w:r>
      <w:r w:rsidRPr="00484701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sz w:val="22"/>
          <w:szCs w:val="22"/>
        </w:rPr>
        <w:t>2010</w:t>
      </w:r>
    </w:p>
    <w:p w14:paraId="5F96F5A8" w14:textId="77777777" w:rsidR="00942ACF" w:rsidRPr="00484701" w:rsidRDefault="00484701">
      <w:pPr>
        <w:spacing w:line="22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b/>
          <w:w w:val="107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b/>
          <w:sz w:val="22"/>
          <w:szCs w:val="22"/>
        </w:rPr>
        <w:t xml:space="preserve">           </w:t>
      </w:r>
      <w:r w:rsidRPr="00484701">
        <w:rPr>
          <w:rFonts w:asciiTheme="minorHAnsi" w:eastAsia="Gill Sans MT" w:hAnsiTheme="minorHAnsi" w:cstheme="minorHAnsi"/>
          <w:b/>
          <w:spacing w:val="-4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Established the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Augsburg Dance team in the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Augsburg</w:t>
      </w:r>
      <w:r w:rsidRPr="00484701">
        <w:rPr>
          <w:rFonts w:asciiTheme="minorHAnsi" w:eastAsia="Gill Sans MT" w:hAnsiTheme="minorHAnsi" w:cstheme="minorHAnsi"/>
          <w:spacing w:val="-19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Athletics Depa</w:t>
      </w:r>
      <w:r w:rsidRPr="00484701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tment</w:t>
      </w:r>
    </w:p>
    <w:p w14:paraId="3D5B2026" w14:textId="77777777" w:rsidR="00942ACF" w:rsidRPr="00484701" w:rsidRDefault="00484701">
      <w:pPr>
        <w:spacing w:line="22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Led and inspi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ed the team to a </w:t>
      </w:r>
      <w:r w:rsidRPr="00484701">
        <w:rPr>
          <w:rFonts w:asciiTheme="minorHAnsi" w:eastAsia="Gill Sans MT" w:hAnsiTheme="minorHAnsi" w:cstheme="minorHAnsi"/>
          <w:spacing w:val="-1"/>
          <w:sz w:val="22"/>
          <w:szCs w:val="22"/>
        </w:rPr>
        <w:t>4</w:t>
      </w:r>
      <w:r w:rsidRPr="00484701">
        <w:rPr>
          <w:rFonts w:asciiTheme="minorHAnsi" w:eastAsia="Gill Sans MT" w:hAnsiTheme="minorHAnsi" w:cstheme="minorHAnsi"/>
          <w:position w:val="6"/>
          <w:sz w:val="22"/>
          <w:szCs w:val="22"/>
        </w:rPr>
        <w:t>th</w:t>
      </w:r>
      <w:r w:rsidRPr="00484701">
        <w:rPr>
          <w:rFonts w:asciiTheme="minorHAnsi" w:eastAsia="Gill Sans MT" w:hAnsiTheme="minorHAnsi" w:cstheme="minorHAnsi"/>
          <w:spacing w:val="22"/>
          <w:position w:val="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place National Championship</w:t>
      </w:r>
    </w:p>
    <w:p w14:paraId="6BED34C8" w14:textId="77777777" w:rsidR="00942ACF" w:rsidRPr="00484701" w:rsidRDefault="00942AC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060EDAD7" w14:textId="77777777" w:rsidR="00942ACF" w:rsidRPr="00484701" w:rsidRDefault="00484701">
      <w:pPr>
        <w:ind w:left="118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spacing w:val="-6"/>
          <w:w w:val="113"/>
          <w:sz w:val="22"/>
          <w:szCs w:val="22"/>
        </w:rPr>
        <w:t>V</w:t>
      </w:r>
      <w:r w:rsidRPr="00484701">
        <w:rPr>
          <w:rFonts w:asciiTheme="minorHAnsi" w:hAnsiTheme="minorHAnsi" w:cstheme="minorHAnsi"/>
          <w:b/>
          <w:w w:val="113"/>
          <w:sz w:val="22"/>
          <w:szCs w:val="22"/>
        </w:rPr>
        <w:t>O</w:t>
      </w:r>
      <w:r w:rsidRPr="00484701">
        <w:rPr>
          <w:rFonts w:asciiTheme="minorHAnsi" w:hAnsiTheme="minorHAnsi" w:cstheme="minorHAnsi"/>
          <w:b/>
          <w:spacing w:val="-3"/>
          <w:w w:val="113"/>
          <w:sz w:val="22"/>
          <w:szCs w:val="22"/>
        </w:rPr>
        <w:t>L</w:t>
      </w:r>
      <w:r w:rsidRPr="00484701">
        <w:rPr>
          <w:rFonts w:asciiTheme="minorHAnsi" w:hAnsiTheme="minorHAnsi" w:cstheme="minorHAnsi"/>
          <w:b/>
          <w:w w:val="113"/>
          <w:sz w:val="22"/>
          <w:szCs w:val="22"/>
        </w:rPr>
        <w:t>UNTEER</w:t>
      </w:r>
      <w:r w:rsidRPr="00484701">
        <w:rPr>
          <w:rFonts w:asciiTheme="minorHAnsi" w:hAnsiTheme="minorHAnsi" w:cstheme="minorHAnsi"/>
          <w:b/>
          <w:spacing w:val="-18"/>
          <w:w w:val="113"/>
          <w:sz w:val="22"/>
          <w:szCs w:val="22"/>
        </w:rPr>
        <w:t xml:space="preserve"> </w:t>
      </w:r>
      <w:r w:rsidRPr="00484701">
        <w:rPr>
          <w:rFonts w:asciiTheme="minorHAnsi" w:hAnsiTheme="minorHAnsi" w:cstheme="minorHAnsi"/>
          <w:b/>
          <w:w w:val="116"/>
          <w:sz w:val="22"/>
          <w:szCs w:val="22"/>
        </w:rPr>
        <w:t>EXPERIENCE</w:t>
      </w:r>
    </w:p>
    <w:p w14:paraId="02EE1917" w14:textId="77777777" w:rsidR="00942ACF" w:rsidRPr="00484701" w:rsidRDefault="00484701">
      <w:pPr>
        <w:spacing w:before="12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spacing w:val="-18"/>
          <w:w w:val="92"/>
          <w:sz w:val="22"/>
          <w:szCs w:val="22"/>
        </w:rPr>
        <w:t>T</w:t>
      </w:r>
      <w:r w:rsidRPr="00484701">
        <w:rPr>
          <w:rFonts w:asciiTheme="minorHAnsi" w:eastAsia="Book Antiqua" w:hAnsiTheme="minorHAnsi" w:cstheme="minorHAnsi"/>
          <w:b/>
          <w:w w:val="92"/>
          <w:sz w:val="22"/>
          <w:szCs w:val="22"/>
        </w:rPr>
        <w:t>urkeypalooza,</w:t>
      </w:r>
      <w:r w:rsidRPr="00484701">
        <w:rPr>
          <w:rFonts w:asciiTheme="minorHAnsi" w:eastAsia="Book Antiqua" w:hAnsiTheme="minorHAnsi" w:cstheme="minorHAnsi"/>
          <w:b/>
          <w:spacing w:val="35"/>
          <w:w w:val="9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2"/>
          <w:sz w:val="22"/>
          <w:szCs w:val="22"/>
        </w:rPr>
        <w:t>Minneapolis,</w:t>
      </w:r>
      <w:r w:rsidRPr="00484701">
        <w:rPr>
          <w:rFonts w:asciiTheme="minorHAnsi" w:eastAsia="Book Antiqua" w:hAnsiTheme="minorHAnsi" w:cstheme="minorHAnsi"/>
          <w:b/>
          <w:spacing w:val="10"/>
          <w:w w:val="92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MN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 xml:space="preserve">                                                                </w:t>
      </w:r>
      <w:r w:rsidRPr="00484701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7"/>
          <w:sz w:val="22"/>
          <w:szCs w:val="22"/>
        </w:rPr>
        <w:t>N</w:t>
      </w:r>
      <w:r w:rsidRPr="00484701">
        <w:rPr>
          <w:rFonts w:asciiTheme="minorHAnsi" w:eastAsia="Book Antiqua" w:hAnsiTheme="minorHAnsi" w:cstheme="minorHAnsi"/>
          <w:b/>
          <w:spacing w:val="-2"/>
          <w:w w:val="97"/>
          <w:sz w:val="22"/>
          <w:szCs w:val="22"/>
        </w:rPr>
        <w:t>ov</w:t>
      </w:r>
      <w:r w:rsidRPr="00484701">
        <w:rPr>
          <w:rFonts w:asciiTheme="minorHAnsi" w:eastAsia="Book Antiqua" w:hAnsiTheme="minorHAnsi" w:cstheme="minorHAnsi"/>
          <w:b/>
          <w:w w:val="97"/>
          <w:sz w:val="22"/>
          <w:szCs w:val="22"/>
        </w:rPr>
        <w:t>ember/December</w:t>
      </w:r>
      <w:r w:rsidRPr="00484701">
        <w:rPr>
          <w:rFonts w:asciiTheme="minorHAnsi" w:eastAsia="Book Antiqua" w:hAnsiTheme="minorHAnsi" w:cstheme="minorHAnsi"/>
          <w:b/>
          <w:spacing w:val="11"/>
          <w:w w:val="97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1"/>
          <w:sz w:val="22"/>
          <w:szCs w:val="22"/>
        </w:rPr>
        <w:t>2010</w:t>
      </w:r>
    </w:p>
    <w:p w14:paraId="03453690" w14:textId="77777777" w:rsidR="00942ACF" w:rsidRPr="00484701" w:rsidRDefault="00484701">
      <w:pPr>
        <w:spacing w:line="220" w:lineRule="exact"/>
        <w:ind w:left="190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- Coo</w:t>
      </w:r>
      <w:r w:rsidRPr="00484701">
        <w:rPr>
          <w:rFonts w:asciiTheme="minorHAnsi" w:eastAsia="Gill Sans MT" w:hAnsiTheme="minorHAnsi" w:cstheme="minorHAnsi"/>
          <w:spacing w:val="-3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dinated and delegated tasks with a team to collect donations to se</w:t>
      </w:r>
      <w:r w:rsidRPr="00484701">
        <w:rPr>
          <w:rFonts w:asciiTheme="minorHAnsi" w:eastAsia="Gill Sans MT" w:hAnsiTheme="minorHAnsi" w:cstheme="minorHAnsi"/>
          <w:spacing w:val="6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er 500 meals</w:t>
      </w:r>
    </w:p>
    <w:p w14:paraId="114AF66E" w14:textId="77777777" w:rsidR="00942ACF" w:rsidRPr="00484701" w:rsidRDefault="00484701">
      <w:pPr>
        <w:spacing w:line="22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P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epa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ed and se</w:t>
      </w:r>
      <w:r w:rsidRPr="00484701">
        <w:rPr>
          <w:rFonts w:asciiTheme="minorHAnsi" w:eastAsia="Gill Sans MT" w:hAnsiTheme="minorHAnsi" w:cstheme="minorHAnsi"/>
          <w:spacing w:val="6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ed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ood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or the Multicultural Dinner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or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300 guests</w:t>
      </w:r>
    </w:p>
    <w:p w14:paraId="03DC8259" w14:textId="77777777" w:rsidR="00942ACF" w:rsidRPr="00484701" w:rsidRDefault="00484701">
      <w:pPr>
        <w:spacing w:line="220" w:lineRule="exact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>Sal</w:t>
      </w:r>
      <w:r w:rsidRPr="00484701">
        <w:rPr>
          <w:rFonts w:asciiTheme="minorHAnsi" w:eastAsia="Book Antiqua" w:hAnsiTheme="minorHAnsi" w:cstheme="minorHAnsi"/>
          <w:b/>
          <w:spacing w:val="-4"/>
          <w:w w:val="90"/>
          <w:position w:val="1"/>
          <w:sz w:val="22"/>
          <w:szCs w:val="22"/>
        </w:rPr>
        <w:t>v</w:t>
      </w: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>ation</w:t>
      </w:r>
      <w:r w:rsidRPr="00484701">
        <w:rPr>
          <w:rFonts w:asciiTheme="minorHAnsi" w:eastAsia="Book Antiqua" w:hAnsiTheme="minorHAnsi" w:cstheme="minorHAnsi"/>
          <w:b/>
          <w:spacing w:val="18"/>
          <w:w w:val="9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>Ar</w:t>
      </w:r>
      <w:r w:rsidRPr="00484701">
        <w:rPr>
          <w:rFonts w:asciiTheme="minorHAnsi" w:eastAsia="Book Antiqua" w:hAnsiTheme="minorHAnsi" w:cstheme="minorHAnsi"/>
          <w:b/>
          <w:spacing w:val="-2"/>
          <w:w w:val="90"/>
          <w:position w:val="1"/>
          <w:sz w:val="22"/>
          <w:szCs w:val="22"/>
        </w:rPr>
        <w:t>m</w:t>
      </w: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spacing w:val="-1"/>
          <w:w w:val="9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8"/>
          <w:w w:val="90"/>
          <w:position w:val="1"/>
          <w:sz w:val="22"/>
          <w:szCs w:val="22"/>
        </w:rPr>
        <w:t>T</w:t>
      </w:r>
      <w:r w:rsidRPr="00484701">
        <w:rPr>
          <w:rFonts w:asciiTheme="minorHAnsi" w:eastAsia="Book Antiqua" w:hAnsiTheme="minorHAnsi" w:cstheme="minorHAnsi"/>
          <w:b/>
          <w:spacing w:val="-2"/>
          <w:w w:val="90"/>
          <w:position w:val="1"/>
          <w:sz w:val="22"/>
          <w:szCs w:val="22"/>
        </w:rPr>
        <w:t>o</w:t>
      </w: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>y</w:t>
      </w:r>
      <w:r w:rsidRPr="00484701">
        <w:rPr>
          <w:rFonts w:asciiTheme="minorHAnsi" w:eastAsia="Book Antiqua" w:hAnsiTheme="minorHAnsi" w:cstheme="minorHAnsi"/>
          <w:b/>
          <w:spacing w:val="9"/>
          <w:w w:val="9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90"/>
          <w:position w:val="1"/>
          <w:sz w:val="22"/>
          <w:szCs w:val="22"/>
        </w:rPr>
        <w:t>Shop,</w:t>
      </w:r>
      <w:r w:rsidRPr="00484701">
        <w:rPr>
          <w:rFonts w:asciiTheme="minorHAnsi" w:eastAsia="Book Antiqua" w:hAnsiTheme="minorHAnsi" w:cstheme="minorHAnsi"/>
          <w:b/>
          <w:spacing w:val="22"/>
          <w:w w:val="90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St.</w:t>
      </w:r>
      <w:r w:rsidRPr="00484701">
        <w:rPr>
          <w:rFonts w:asciiTheme="minorHAnsi" w:eastAsia="Book Antiqua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pacing w:val="-17"/>
          <w:w w:val="93"/>
          <w:position w:val="1"/>
          <w:sz w:val="22"/>
          <w:szCs w:val="22"/>
        </w:rPr>
        <w:t>P</w:t>
      </w:r>
      <w:r w:rsidRPr="00484701">
        <w:rPr>
          <w:rFonts w:asciiTheme="minorHAnsi" w:eastAsia="Book Antiqua" w:hAnsiTheme="minorHAnsi" w:cstheme="minorHAnsi"/>
          <w:b/>
          <w:w w:val="93"/>
          <w:position w:val="1"/>
          <w:sz w:val="22"/>
          <w:szCs w:val="22"/>
        </w:rPr>
        <w:t>aul,</w:t>
      </w:r>
      <w:r w:rsidRPr="00484701">
        <w:rPr>
          <w:rFonts w:asciiTheme="minorHAnsi" w:eastAsia="Book Antiqua" w:hAnsiTheme="minorHAnsi" w:cstheme="minorHAnsi"/>
          <w:b/>
          <w:spacing w:val="13"/>
          <w:w w:val="93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 xml:space="preserve">MN                                                                                    </w:t>
      </w:r>
      <w:r w:rsidRPr="00484701">
        <w:rPr>
          <w:rFonts w:asciiTheme="minorHAnsi" w:eastAsia="Book Antiqua" w:hAnsiTheme="minorHAnsi" w:cstheme="minorHAnsi"/>
          <w:b/>
          <w:spacing w:val="19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w w:val="112"/>
          <w:position w:val="1"/>
          <w:sz w:val="22"/>
          <w:szCs w:val="22"/>
        </w:rPr>
        <w:t>2008/2010</w:t>
      </w:r>
    </w:p>
    <w:p w14:paraId="3D813883" w14:textId="77777777" w:rsidR="00942ACF" w:rsidRPr="00484701" w:rsidRDefault="00484701">
      <w:pPr>
        <w:spacing w:line="22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- Registe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ed and assisted hund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eds of families to 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ecei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 holid</w:t>
      </w:r>
      <w:r w:rsidRPr="00484701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y gifts 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or their families</w:t>
      </w:r>
    </w:p>
    <w:p w14:paraId="2161D95E" w14:textId="77777777" w:rsidR="00942ACF" w:rsidRPr="00484701" w:rsidRDefault="00942AC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1DCC25D" w14:textId="77777777" w:rsidR="00942ACF" w:rsidRPr="00484701" w:rsidRDefault="00484701">
      <w:pPr>
        <w:ind w:left="118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7"/>
          <w:sz w:val="22"/>
          <w:szCs w:val="22"/>
        </w:rPr>
        <w:t>MEMBERSHIP</w:t>
      </w:r>
    </w:p>
    <w:p w14:paraId="4D19541C" w14:textId="77777777" w:rsidR="00942ACF" w:rsidRPr="00484701" w:rsidRDefault="00484701">
      <w:pPr>
        <w:spacing w:before="11"/>
        <w:ind w:left="190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National Education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Association                                     </w:t>
      </w:r>
      <w:r w:rsidRPr="00484701">
        <w:rPr>
          <w:rFonts w:asciiTheme="minorHAnsi" w:eastAsia="Gill Sans MT" w:hAnsiTheme="minorHAnsi" w:cstheme="minorHAnsi"/>
          <w:spacing w:val="35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N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ember 1</w:t>
      </w:r>
      <w:r w:rsidRPr="00484701">
        <w:rPr>
          <w:rFonts w:asciiTheme="minorHAnsi" w:eastAsia="Gill Sans MT" w:hAnsiTheme="minorHAnsi" w:cstheme="minorHAnsi"/>
          <w:spacing w:val="-1"/>
          <w:sz w:val="22"/>
          <w:szCs w:val="22"/>
        </w:rPr>
        <w:t>8</w:t>
      </w:r>
      <w:r w:rsidRPr="00484701">
        <w:rPr>
          <w:rFonts w:asciiTheme="minorHAnsi" w:eastAsia="Gill Sans MT" w:hAnsiTheme="minorHAnsi" w:cstheme="minorHAnsi"/>
          <w:position w:val="6"/>
          <w:sz w:val="22"/>
          <w:szCs w:val="22"/>
        </w:rPr>
        <w:t>th</w:t>
      </w:r>
      <w:r w:rsidRPr="00484701">
        <w:rPr>
          <w:rFonts w:asciiTheme="minorHAnsi" w:eastAsia="Gill Sans MT" w:hAnsiTheme="minorHAnsi" w:cstheme="minorHAnsi"/>
          <w:spacing w:val="3"/>
          <w:position w:val="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2010 –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August 31</w:t>
      </w:r>
      <w:r w:rsidRPr="00484701">
        <w:rPr>
          <w:rFonts w:asciiTheme="minorHAnsi" w:eastAsia="Gill Sans MT" w:hAnsiTheme="minorHAnsi" w:cstheme="minorHAnsi"/>
          <w:position w:val="6"/>
          <w:sz w:val="22"/>
          <w:szCs w:val="22"/>
        </w:rPr>
        <w:t>st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18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2011</w:t>
      </w:r>
    </w:p>
    <w:p w14:paraId="5FBC8658" w14:textId="77777777" w:rsidR="00942ACF" w:rsidRPr="00484701" w:rsidRDefault="00942AC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5E7AC571" w14:textId="77777777" w:rsidR="00942ACF" w:rsidRPr="00484701" w:rsidRDefault="00484701">
      <w:pPr>
        <w:ind w:left="1180"/>
        <w:rPr>
          <w:rFonts w:asciiTheme="minorHAnsi" w:hAnsiTheme="minorHAnsi" w:cstheme="minorHAnsi"/>
          <w:sz w:val="22"/>
          <w:szCs w:val="22"/>
        </w:rPr>
      </w:pPr>
      <w:r w:rsidRPr="00484701">
        <w:rPr>
          <w:rFonts w:asciiTheme="minorHAnsi" w:hAnsiTheme="minorHAnsi" w:cstheme="minorHAnsi"/>
          <w:b/>
          <w:w w:val="115"/>
          <w:sz w:val="22"/>
          <w:szCs w:val="22"/>
        </w:rPr>
        <w:t>REFERENC</w:t>
      </w:r>
      <w:r w:rsidRPr="00484701">
        <w:rPr>
          <w:rFonts w:asciiTheme="minorHAnsi" w:hAnsiTheme="minorHAnsi" w:cstheme="minorHAnsi"/>
          <w:b/>
          <w:spacing w:val="5"/>
          <w:w w:val="115"/>
          <w:sz w:val="22"/>
          <w:szCs w:val="22"/>
        </w:rPr>
        <w:t>E</w:t>
      </w:r>
      <w:r w:rsidRPr="00484701">
        <w:rPr>
          <w:rFonts w:asciiTheme="minorHAnsi" w:hAnsiTheme="minorHAnsi" w:cstheme="minorHAnsi"/>
          <w:b/>
          <w:spacing w:val="1"/>
          <w:w w:val="121"/>
          <w:sz w:val="22"/>
          <w:szCs w:val="22"/>
        </w:rPr>
        <w:t>S</w:t>
      </w:r>
      <w:r w:rsidRPr="00484701">
        <w:rPr>
          <w:rFonts w:asciiTheme="minorHAnsi" w:hAnsiTheme="minorHAnsi" w:cstheme="minorHAnsi"/>
          <w:w w:val="86"/>
          <w:sz w:val="22"/>
          <w:szCs w:val="22"/>
        </w:rPr>
        <w:t xml:space="preserve"> </w:t>
      </w:r>
    </w:p>
    <w:p w14:paraId="26F57A56" w14:textId="77777777" w:rsidR="00942ACF" w:rsidRPr="00484701" w:rsidRDefault="00484701">
      <w:pPr>
        <w:spacing w:before="31"/>
        <w:ind w:left="190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>Gasse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12"/>
          <w:sz w:val="22"/>
          <w:szCs w:val="22"/>
        </w:rPr>
        <w:t>K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ori</w:t>
      </w:r>
      <w:r w:rsidRPr="0048470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Cooperating</w:t>
      </w:r>
      <w:r w:rsidRPr="00484701">
        <w:rPr>
          <w:rFonts w:asciiTheme="minorHAnsi" w:eastAsia="Gill Sans MT" w:hAnsiTheme="minorHAnsi" w:cstheme="minorHAnsi"/>
          <w:spacing w:val="-24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30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eache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Oxb</w:t>
      </w:r>
      <w:r w:rsidRPr="00484701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w C</w:t>
      </w:r>
      <w:r w:rsidRPr="00484701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eek,</w:t>
      </w:r>
      <w:r w:rsidRPr="00484701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z w:val="22"/>
          <w:szCs w:val="22"/>
        </w:rPr>
        <w:t>612.382.1834</w:t>
      </w:r>
      <w:r w:rsidRPr="0048470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6"/>
          <w:sz w:val="22"/>
          <w:szCs w:val="22"/>
          <w:u w:val="single" w:color="000000"/>
        </w:rPr>
        <w:t>k</w:t>
      </w:r>
      <w:hyperlink r:id="rId8">
        <w:r w:rsidRPr="00484701">
          <w:rPr>
            <w:rFonts w:asciiTheme="minorHAnsi" w:eastAsia="Gill Sans MT" w:hAnsiTheme="minorHAnsi" w:cstheme="minorHAnsi"/>
            <w:sz w:val="22"/>
            <w:szCs w:val="22"/>
            <w:u w:val="single" w:color="000000"/>
          </w:rPr>
          <w:t>ori.gasser@anoka.k12.mn.us</w:t>
        </w:r>
      </w:hyperlink>
    </w:p>
    <w:p w14:paraId="3262F981" w14:textId="77777777" w:rsidR="00942ACF" w:rsidRPr="00484701" w:rsidRDefault="00484701">
      <w:pPr>
        <w:spacing w:line="24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Grugel</w:t>
      </w:r>
      <w:r w:rsidRPr="00484701">
        <w:rPr>
          <w:rFonts w:asciiTheme="minorHAnsi" w:eastAsia="Gill Sans MT" w:hAnsiTheme="minorHAnsi" w:cstheme="minorHAnsi"/>
          <w:spacing w:val="16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 xml:space="preserve">Ann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P</w:t>
      </w:r>
      <w:r w:rsidRPr="00484701">
        <w:rPr>
          <w:rFonts w:asciiTheme="minorHAnsi" w:eastAsia="Gill Sans MT" w:hAnsiTheme="minorHAnsi" w:cstheme="minorHAnsi"/>
          <w:spacing w:val="-5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pacing w:val="-2"/>
          <w:position w:val="1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esso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16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Augsburg Colleg</w:t>
      </w:r>
      <w:r w:rsidRPr="00484701">
        <w:rPr>
          <w:rFonts w:asciiTheme="minorHAnsi" w:eastAsia="Gill Sans MT" w:hAnsiTheme="minorHAnsi" w:cstheme="minorHAnsi"/>
          <w:spacing w:val="4"/>
          <w:position w:val="1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612.330.1396</w:t>
      </w:r>
      <w:r w:rsidRPr="00484701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 xml:space="preserve"> </w:t>
      </w:r>
      <w:hyperlink r:id="rId9">
        <w:r w:rsidRPr="00484701">
          <w:rPr>
            <w:rFonts w:asciiTheme="minorHAnsi" w:eastAsia="Gill Sans MT" w:hAnsiTheme="minorHAnsi" w:cstheme="minorHAnsi"/>
            <w:position w:val="1"/>
            <w:sz w:val="22"/>
            <w:szCs w:val="22"/>
            <w:u w:val="single" w:color="000000"/>
          </w:rPr>
          <w:t>grugel@augsburg.edu</w:t>
        </w:r>
      </w:hyperlink>
    </w:p>
    <w:p w14:paraId="1A0A8F8D" w14:textId="77777777" w:rsidR="00942ACF" w:rsidRPr="00484701" w:rsidRDefault="00484701">
      <w:pPr>
        <w:spacing w:line="24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I</w:t>
      </w:r>
      <w:r w:rsidRPr="00484701">
        <w:rPr>
          <w:rFonts w:asciiTheme="minorHAnsi" w:eastAsia="Gill Sans MT" w:hAnsiTheme="minorHAnsi" w:cstheme="minorHAnsi"/>
          <w:spacing w:val="6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vin</w:t>
      </w:r>
      <w:r w:rsidRPr="00484701">
        <w:rPr>
          <w:rFonts w:asciiTheme="minorHAnsi" w:eastAsia="Gill Sans MT" w:hAnsiTheme="minorHAnsi" w:cstheme="minorHAnsi"/>
          <w:spacing w:val="4"/>
          <w:position w:val="1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G</w:t>
      </w:r>
      <w:r w:rsidRPr="00484701">
        <w:rPr>
          <w:rFonts w:asciiTheme="minorHAnsi" w:eastAsia="Gill Sans MT" w:hAnsiTheme="minorHAnsi" w:cstheme="minorHAnsi"/>
          <w:spacing w:val="-4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 xml:space="preserve">etchen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Adviso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16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Augsburg Colleg</w:t>
      </w:r>
      <w:r w:rsidRPr="00484701">
        <w:rPr>
          <w:rFonts w:asciiTheme="minorHAnsi" w:eastAsia="Gill Sans MT" w:hAnsiTheme="minorHAnsi" w:cstheme="minorHAnsi"/>
          <w:spacing w:val="4"/>
          <w:position w:val="1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612.330.1315</w:t>
      </w:r>
      <w:r w:rsidRPr="00484701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 xml:space="preserve"> </w:t>
      </w:r>
      <w:hyperlink r:id="rId10">
        <w:r w:rsidRPr="00484701">
          <w:rPr>
            <w:rFonts w:asciiTheme="minorHAnsi" w:eastAsia="Gill Sans MT" w:hAnsiTheme="minorHAnsi" w:cstheme="minorHAnsi"/>
            <w:position w:val="1"/>
            <w:sz w:val="22"/>
            <w:szCs w:val="22"/>
            <w:u w:val="single" w:color="71120D"/>
          </w:rPr>
          <w:t>i</w:t>
        </w:r>
        <w:r w:rsidRPr="00484701">
          <w:rPr>
            <w:rFonts w:asciiTheme="minorHAnsi" w:eastAsia="Gill Sans MT" w:hAnsiTheme="minorHAnsi" w:cstheme="minorHAnsi"/>
            <w:spacing w:val="6"/>
            <w:position w:val="1"/>
            <w:sz w:val="22"/>
            <w:szCs w:val="22"/>
            <w:u w:val="single" w:color="71120D"/>
          </w:rPr>
          <w:t>r</w:t>
        </w:r>
      </w:hyperlink>
      <w:hyperlink r:id="rId11">
        <w:r w:rsidRPr="00484701">
          <w:rPr>
            <w:rFonts w:asciiTheme="minorHAnsi" w:eastAsia="Gill Sans MT" w:hAnsiTheme="minorHAnsi" w:cstheme="minorHAnsi"/>
            <w:position w:val="1"/>
            <w:sz w:val="22"/>
            <w:szCs w:val="22"/>
            <w:u w:val="single" w:color="71120D"/>
          </w:rPr>
          <w:t>vine@augsburg.edu</w:t>
        </w:r>
      </w:hyperlink>
    </w:p>
    <w:p w14:paraId="2231C4DA" w14:textId="77777777" w:rsidR="00942ACF" w:rsidRPr="00484701" w:rsidRDefault="00484701">
      <w:pPr>
        <w:spacing w:line="24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Kruege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G</w:t>
      </w:r>
      <w:r w:rsidRPr="00484701">
        <w:rPr>
          <w:rFonts w:asciiTheme="minorHAnsi" w:eastAsia="Gill Sans MT" w:hAnsiTheme="minorHAnsi" w:cstheme="minorHAnsi"/>
          <w:spacing w:val="-4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 xml:space="preserve">eg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P</w:t>
      </w:r>
      <w:r w:rsidRPr="00484701">
        <w:rPr>
          <w:rFonts w:asciiTheme="minorHAnsi" w:eastAsia="Gill Sans MT" w:hAnsiTheme="minorHAnsi" w:cstheme="minorHAnsi"/>
          <w:spacing w:val="-5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o</w:t>
      </w:r>
      <w:r w:rsidRPr="00484701">
        <w:rPr>
          <w:rFonts w:asciiTheme="minorHAnsi" w:eastAsia="Gill Sans MT" w:hAnsiTheme="minorHAnsi" w:cstheme="minorHAnsi"/>
          <w:spacing w:val="-2"/>
          <w:position w:val="1"/>
          <w:sz w:val="22"/>
          <w:szCs w:val="22"/>
        </w:rPr>
        <w:t>f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esso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16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Augsburg Colleg</w:t>
      </w:r>
      <w:r w:rsidRPr="00484701">
        <w:rPr>
          <w:rFonts w:asciiTheme="minorHAnsi" w:eastAsia="Gill Sans MT" w:hAnsiTheme="minorHAnsi" w:cstheme="minorHAnsi"/>
          <w:spacing w:val="4"/>
          <w:position w:val="1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612.330.1143</w:t>
      </w:r>
      <w:r w:rsidRPr="00484701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 xml:space="preserve"> </w:t>
      </w:r>
      <w:hyperlink r:id="rId12">
        <w:r w:rsidRPr="00484701">
          <w:rPr>
            <w:rFonts w:asciiTheme="minorHAnsi" w:eastAsia="Gill Sans MT" w:hAnsiTheme="minorHAnsi" w:cstheme="minorHAnsi"/>
            <w:position w:val="1"/>
            <w:sz w:val="22"/>
            <w:szCs w:val="22"/>
            <w:u w:val="single" w:color="000000"/>
          </w:rPr>
          <w:t>kruegerg@augsburg.edu</w:t>
        </w:r>
      </w:hyperlink>
    </w:p>
    <w:p w14:paraId="6A59B49C" w14:textId="77777777" w:rsidR="00942ACF" w:rsidRPr="00484701" w:rsidRDefault="00484701">
      <w:pPr>
        <w:spacing w:line="24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Larson</w:t>
      </w:r>
      <w:r w:rsidRPr="00484701">
        <w:rPr>
          <w:rFonts w:asciiTheme="minorHAnsi" w:eastAsia="Gill Sans MT" w:hAnsiTheme="minorHAnsi" w:cstheme="minorHAnsi"/>
          <w:spacing w:val="16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A</w:t>
      </w:r>
      <w:r w:rsidRPr="00484701">
        <w:rPr>
          <w:rFonts w:asciiTheme="minorHAnsi" w:eastAsia="Gill Sans MT" w:hAnsiTheme="minorHAnsi" w:cstheme="minorHAnsi"/>
          <w:spacing w:val="-7"/>
          <w:position w:val="1"/>
          <w:sz w:val="22"/>
          <w:szCs w:val="22"/>
        </w:rPr>
        <w:t>m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y</w:t>
      </w:r>
      <w:r w:rsidRPr="00484701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P</w:t>
      </w:r>
      <w:r w:rsidRPr="00484701">
        <w:rPr>
          <w:rFonts w:asciiTheme="minorHAnsi" w:eastAsia="Gill Sans MT" w:hAnsiTheme="minorHAnsi" w:cstheme="minorHAnsi"/>
          <w:spacing w:val="-4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3"/>
          <w:position w:val="1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vious Nan</w:t>
      </w:r>
      <w:r w:rsidRPr="00484701">
        <w:rPr>
          <w:rFonts w:asciiTheme="minorHAnsi" w:eastAsia="Gill Sans MT" w:hAnsiTheme="minorHAnsi" w:cstheme="minorHAnsi"/>
          <w:spacing w:val="-4"/>
          <w:position w:val="1"/>
          <w:sz w:val="22"/>
          <w:szCs w:val="22"/>
        </w:rPr>
        <w:t>n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y Empl</w:t>
      </w:r>
      <w:r w:rsidRPr="00484701">
        <w:rPr>
          <w:rFonts w:asciiTheme="minorHAnsi" w:eastAsia="Gill Sans MT" w:hAnsiTheme="minorHAnsi" w:cstheme="minorHAnsi"/>
          <w:spacing w:val="-4"/>
          <w:position w:val="1"/>
          <w:sz w:val="22"/>
          <w:szCs w:val="22"/>
        </w:rPr>
        <w:t>oy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619.804.3222</w:t>
      </w:r>
      <w:r w:rsidRPr="00484701">
        <w:rPr>
          <w:rFonts w:asciiTheme="minorHAnsi" w:eastAsia="Gill Sans MT" w:hAnsiTheme="minorHAnsi" w:cstheme="minorHAnsi"/>
          <w:spacing w:val="-2"/>
          <w:position w:val="1"/>
          <w:sz w:val="22"/>
          <w:szCs w:val="22"/>
        </w:rPr>
        <w:t xml:space="preserve"> </w:t>
      </w:r>
      <w:hyperlink r:id="rId13">
        <w:r w:rsidRPr="00484701">
          <w:rPr>
            <w:rFonts w:asciiTheme="minorHAnsi" w:eastAsia="Gill Sans MT" w:hAnsiTheme="minorHAnsi" w:cstheme="minorHAnsi"/>
            <w:position w:val="1"/>
            <w:sz w:val="22"/>
            <w:szCs w:val="22"/>
            <w:u w:val="single" w:color="000000"/>
          </w:rPr>
          <w:t>a</w:t>
        </w:r>
        <w:r w:rsidRPr="00484701">
          <w:rPr>
            <w:rFonts w:asciiTheme="minorHAnsi" w:eastAsia="Gill Sans MT" w:hAnsiTheme="minorHAnsi" w:cstheme="minorHAnsi"/>
            <w:spacing w:val="-7"/>
            <w:position w:val="1"/>
            <w:sz w:val="22"/>
            <w:szCs w:val="22"/>
            <w:u w:val="single" w:color="000000"/>
          </w:rPr>
          <w:t>m</w:t>
        </w:r>
      </w:hyperlink>
      <w:hyperlink r:id="rId14">
        <w:r w:rsidRPr="00484701">
          <w:rPr>
            <w:rFonts w:asciiTheme="minorHAnsi" w:eastAsia="Gill Sans MT" w:hAnsiTheme="minorHAnsi" w:cstheme="minorHAnsi"/>
            <w:position w:val="1"/>
            <w:sz w:val="22"/>
            <w:szCs w:val="22"/>
            <w:u w:val="single" w:color="000000"/>
          </w:rPr>
          <w:t>yjlarson@gmail.com</w:t>
        </w:r>
      </w:hyperlink>
    </w:p>
    <w:p w14:paraId="0E72C793" w14:textId="77777777" w:rsidR="00942ACF" w:rsidRPr="00484701" w:rsidRDefault="00484701">
      <w:pPr>
        <w:spacing w:line="24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Mu</w:t>
      </w:r>
      <w:r w:rsidRPr="00484701">
        <w:rPr>
          <w:rFonts w:asciiTheme="minorHAnsi" w:eastAsia="Gill Sans MT" w:hAnsiTheme="minorHAnsi" w:cstheme="minorHAnsi"/>
          <w:spacing w:val="-2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8"/>
          <w:position w:val="1"/>
          <w:sz w:val="22"/>
          <w:szCs w:val="22"/>
        </w:rPr>
        <w:t>a</w:t>
      </w:r>
      <w:r w:rsidRPr="00484701">
        <w:rPr>
          <w:rFonts w:asciiTheme="minorHAnsi" w:eastAsia="Gill Sans MT" w:hAnsiTheme="minorHAnsi" w:cstheme="minorHAnsi"/>
          <w:spacing w:val="-16"/>
          <w:position w:val="1"/>
          <w:sz w:val="22"/>
          <w:szCs w:val="22"/>
        </w:rPr>
        <w:t>y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Patrick</w:t>
      </w:r>
      <w:r w:rsidRPr="00484701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484701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Reti</w:t>
      </w:r>
      <w:r w:rsidRPr="00484701">
        <w:rPr>
          <w:rFonts w:asciiTheme="minorHAnsi" w:eastAsia="Gill Sans MT" w:hAnsiTheme="minorHAnsi" w:cstheme="minorHAnsi"/>
          <w:spacing w:val="-4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ed Principal,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spacing w:val="-4"/>
          <w:position w:val="1"/>
          <w:sz w:val="22"/>
          <w:szCs w:val="22"/>
        </w:rPr>
        <w:t>J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ohnsville Elementa</w:t>
      </w:r>
      <w:r w:rsidRPr="00484701">
        <w:rPr>
          <w:rFonts w:asciiTheme="minorHAnsi" w:eastAsia="Gill Sans MT" w:hAnsiTheme="minorHAnsi" w:cstheme="minorHAnsi"/>
          <w:spacing w:val="6"/>
          <w:position w:val="1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spacing w:val="-16"/>
          <w:position w:val="1"/>
          <w:sz w:val="22"/>
          <w:szCs w:val="22"/>
        </w:rPr>
        <w:t>y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spacing w:val="-20"/>
          <w:position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position w:val="1"/>
          <w:sz w:val="22"/>
          <w:szCs w:val="22"/>
        </w:rPr>
        <w:t>763.754.8316</w:t>
      </w:r>
      <w:r w:rsidRPr="00484701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 xml:space="preserve"> </w:t>
      </w:r>
      <w:hyperlink r:id="rId15">
        <w:r w:rsidRPr="00484701">
          <w:rPr>
            <w:rFonts w:asciiTheme="minorHAnsi" w:eastAsia="Gill Sans MT" w:hAnsiTheme="minorHAnsi" w:cstheme="minorHAnsi"/>
            <w:position w:val="1"/>
            <w:sz w:val="22"/>
            <w:szCs w:val="22"/>
            <w:u w:val="single" w:color="000000"/>
          </w:rPr>
          <w:t>p</w:t>
        </w:r>
        <w:r w:rsidRPr="00484701">
          <w:rPr>
            <w:rFonts w:asciiTheme="minorHAnsi" w:eastAsia="Gill Sans MT" w:hAnsiTheme="minorHAnsi" w:cstheme="minorHAnsi"/>
            <w:spacing w:val="-2"/>
            <w:position w:val="1"/>
            <w:sz w:val="22"/>
            <w:szCs w:val="22"/>
            <w:u w:val="single" w:color="000000"/>
          </w:rPr>
          <w:t>m</w:t>
        </w:r>
        <w:r w:rsidRPr="00484701">
          <w:rPr>
            <w:rFonts w:asciiTheme="minorHAnsi" w:eastAsia="Gill Sans MT" w:hAnsiTheme="minorHAnsi" w:cstheme="minorHAnsi"/>
            <w:position w:val="1"/>
            <w:sz w:val="22"/>
            <w:szCs w:val="22"/>
            <w:u w:val="single" w:color="000000"/>
          </w:rPr>
          <w:t>u</w:t>
        </w:r>
        <w:r w:rsidRPr="00484701">
          <w:rPr>
            <w:rFonts w:asciiTheme="minorHAnsi" w:eastAsia="Gill Sans MT" w:hAnsiTheme="minorHAnsi" w:cstheme="minorHAnsi"/>
            <w:spacing w:val="-2"/>
            <w:position w:val="1"/>
            <w:sz w:val="22"/>
            <w:szCs w:val="22"/>
            <w:u w:val="single" w:color="000000"/>
          </w:rPr>
          <w:t>r</w:t>
        </w:r>
        <w:r w:rsidRPr="00484701">
          <w:rPr>
            <w:rFonts w:asciiTheme="minorHAnsi" w:eastAsia="Gill Sans MT" w:hAnsiTheme="minorHAnsi" w:cstheme="minorHAnsi"/>
            <w:position w:val="1"/>
            <w:sz w:val="22"/>
            <w:szCs w:val="22"/>
            <w:u w:val="single" w:color="000000"/>
          </w:rPr>
          <w:t>r</w:t>
        </w:r>
        <w:r w:rsidRPr="00484701">
          <w:rPr>
            <w:rFonts w:asciiTheme="minorHAnsi" w:eastAsia="Gill Sans MT" w:hAnsiTheme="minorHAnsi" w:cstheme="minorHAnsi"/>
            <w:spacing w:val="-8"/>
            <w:position w:val="1"/>
            <w:sz w:val="22"/>
            <w:szCs w:val="22"/>
            <w:u w:val="single" w:color="000000"/>
          </w:rPr>
          <w:t>a</w:t>
        </w:r>
      </w:hyperlink>
      <w:hyperlink r:id="rId16">
        <w:r w:rsidRPr="00484701">
          <w:rPr>
            <w:rFonts w:asciiTheme="minorHAnsi" w:eastAsia="Gill Sans MT" w:hAnsiTheme="minorHAnsi" w:cstheme="minorHAnsi"/>
            <w:position w:val="1"/>
            <w:sz w:val="22"/>
            <w:szCs w:val="22"/>
            <w:u w:val="single" w:color="000000"/>
          </w:rPr>
          <w:t>y@css.edu</w:t>
        </w:r>
      </w:hyperlink>
    </w:p>
    <w:p w14:paraId="645F1264" w14:textId="77777777" w:rsidR="00942ACF" w:rsidRPr="00484701" w:rsidRDefault="00484701">
      <w:pPr>
        <w:spacing w:line="220" w:lineRule="exact"/>
        <w:ind w:left="118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sz w:val="22"/>
          <w:szCs w:val="22"/>
        </w:rPr>
        <w:t xml:space="preserve">             </w:t>
      </w:r>
      <w:r w:rsidRPr="00484701">
        <w:rPr>
          <w:rFonts w:asciiTheme="minorHAnsi" w:eastAsia="Gill Sans MT" w:hAnsiTheme="minorHAnsi" w:cstheme="minorHAnsi"/>
          <w:color w:val="06092B"/>
          <w:sz w:val="22"/>
          <w:szCs w:val="22"/>
        </w:rPr>
        <w:t>Whalen,</w:t>
      </w:r>
      <w:r w:rsidRPr="00484701">
        <w:rPr>
          <w:rFonts w:asciiTheme="minorHAnsi" w:eastAsia="Gill Sans MT" w:hAnsiTheme="minorHAnsi" w:cstheme="minorHAnsi"/>
          <w:color w:val="06092B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06092B"/>
          <w:spacing w:val="-4"/>
          <w:sz w:val="22"/>
          <w:szCs w:val="22"/>
        </w:rPr>
        <w:t>J</w:t>
      </w:r>
      <w:r w:rsidRPr="00484701">
        <w:rPr>
          <w:rFonts w:asciiTheme="minorHAnsi" w:eastAsia="Gill Sans MT" w:hAnsiTheme="minorHAnsi" w:cstheme="minorHAnsi"/>
          <w:color w:val="06092B"/>
          <w:sz w:val="22"/>
          <w:szCs w:val="22"/>
        </w:rPr>
        <w:t xml:space="preserve">ean </w:t>
      </w:r>
      <w:r w:rsidRPr="00484701">
        <w:rPr>
          <w:rFonts w:asciiTheme="minorHAnsi" w:eastAsia="Book Antiqua" w:hAnsiTheme="minorHAnsi" w:cstheme="minorHAnsi"/>
          <w:b/>
          <w:color w:val="000000"/>
          <w:sz w:val="22"/>
          <w:szCs w:val="22"/>
        </w:rPr>
        <w:t>–</w:t>
      </w:r>
      <w:r w:rsidRPr="00484701">
        <w:rPr>
          <w:rFonts w:asciiTheme="minorHAnsi" w:eastAsia="Book Antiqua" w:hAnsiTheme="minorHAnsi" w:cstheme="minorHAnsi"/>
          <w:b/>
          <w:color w:val="000000"/>
          <w:spacing w:val="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06092B"/>
          <w:sz w:val="22"/>
          <w:szCs w:val="22"/>
        </w:rPr>
        <w:t>Student</w:t>
      </w:r>
      <w:r w:rsidRPr="00484701">
        <w:rPr>
          <w:rFonts w:asciiTheme="minorHAnsi" w:eastAsia="Gill Sans MT" w:hAnsiTheme="minorHAnsi" w:cstheme="minorHAnsi"/>
          <w:color w:val="06092B"/>
          <w:spacing w:val="-25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06092B"/>
          <w:spacing w:val="-30"/>
          <w:sz w:val="22"/>
          <w:szCs w:val="22"/>
        </w:rPr>
        <w:t>T</w:t>
      </w:r>
      <w:r w:rsidRPr="00484701">
        <w:rPr>
          <w:rFonts w:asciiTheme="minorHAnsi" w:eastAsia="Gill Sans MT" w:hAnsiTheme="minorHAnsi" w:cstheme="minorHAnsi"/>
          <w:color w:val="06092B"/>
          <w:sz w:val="22"/>
          <w:szCs w:val="22"/>
        </w:rPr>
        <w:t>eaching Supe</w:t>
      </w:r>
      <w:r w:rsidRPr="00484701">
        <w:rPr>
          <w:rFonts w:asciiTheme="minorHAnsi" w:eastAsia="Gill Sans MT" w:hAnsiTheme="minorHAnsi" w:cstheme="minorHAnsi"/>
          <w:color w:val="06092B"/>
          <w:spacing w:val="6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color w:val="06092B"/>
          <w:sz w:val="22"/>
          <w:szCs w:val="22"/>
        </w:rPr>
        <w:t>viso</w:t>
      </w:r>
      <w:r w:rsidRPr="00484701">
        <w:rPr>
          <w:rFonts w:asciiTheme="minorHAnsi" w:eastAsia="Gill Sans MT" w:hAnsiTheme="minorHAnsi" w:cstheme="minorHAnsi"/>
          <w:color w:val="06092B"/>
          <w:spacing w:val="-20"/>
          <w:sz w:val="22"/>
          <w:szCs w:val="22"/>
        </w:rPr>
        <w:t>r</w:t>
      </w:r>
      <w:r w:rsidRPr="00484701">
        <w:rPr>
          <w:rFonts w:asciiTheme="minorHAnsi" w:eastAsia="Gill Sans MT" w:hAnsiTheme="minorHAnsi" w:cstheme="minorHAnsi"/>
          <w:color w:val="06092B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color w:val="06092B"/>
          <w:spacing w:val="-20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06092B"/>
          <w:sz w:val="22"/>
          <w:szCs w:val="22"/>
        </w:rPr>
        <w:t xml:space="preserve">763.557.2854 </w:t>
      </w:r>
      <w:hyperlink r:id="rId17">
        <w:r w:rsidRPr="00484701">
          <w:rPr>
            <w:rFonts w:asciiTheme="minorHAnsi" w:eastAsia="Gill Sans MT" w:hAnsiTheme="minorHAnsi" w:cstheme="minorHAnsi"/>
            <w:color w:val="000000"/>
            <w:sz w:val="22"/>
            <w:szCs w:val="22"/>
            <w:u w:val="single" w:color="000000"/>
          </w:rPr>
          <w:t>jean@camp</w:t>
        </w:r>
        <w:r w:rsidRPr="00484701">
          <w:rPr>
            <w:rFonts w:asciiTheme="minorHAnsi" w:eastAsia="Gill Sans MT" w:hAnsiTheme="minorHAnsi" w:cstheme="minorHAnsi"/>
            <w:color w:val="000000"/>
            <w:spacing w:val="-2"/>
            <w:sz w:val="22"/>
            <w:szCs w:val="22"/>
            <w:u w:val="single" w:color="000000"/>
          </w:rPr>
          <w:t>g</w:t>
        </w:r>
        <w:r w:rsidRPr="00484701">
          <w:rPr>
            <w:rFonts w:asciiTheme="minorHAnsi" w:eastAsia="Gill Sans MT" w:hAnsiTheme="minorHAnsi" w:cstheme="minorHAnsi"/>
            <w:color w:val="000000"/>
            <w:sz w:val="22"/>
            <w:szCs w:val="22"/>
            <w:u w:val="single" w:color="000000"/>
          </w:rPr>
          <w:t>oodn</w:t>
        </w:r>
        <w:r w:rsidRPr="00484701">
          <w:rPr>
            <w:rFonts w:asciiTheme="minorHAnsi" w:eastAsia="Gill Sans MT" w:hAnsiTheme="minorHAnsi" w:cstheme="minorHAnsi"/>
            <w:color w:val="000000"/>
            <w:spacing w:val="-3"/>
            <w:sz w:val="22"/>
            <w:szCs w:val="22"/>
            <w:u w:val="single" w:color="000000"/>
          </w:rPr>
          <w:t>e</w:t>
        </w:r>
        <w:r w:rsidRPr="00484701">
          <w:rPr>
            <w:rFonts w:asciiTheme="minorHAnsi" w:eastAsia="Gill Sans MT" w:hAnsiTheme="minorHAnsi" w:cstheme="minorHAnsi"/>
            <w:color w:val="000000"/>
            <w:sz w:val="22"/>
            <w:szCs w:val="22"/>
            <w:u w:val="single" w:color="000000"/>
          </w:rPr>
          <w:t>ws.in</w:t>
        </w:r>
        <w:r w:rsidRPr="00484701">
          <w:rPr>
            <w:rFonts w:asciiTheme="minorHAnsi" w:eastAsia="Gill Sans MT" w:hAnsiTheme="minorHAnsi" w:cstheme="minorHAnsi"/>
            <w:color w:val="000000"/>
            <w:spacing w:val="-2"/>
            <w:sz w:val="22"/>
            <w:szCs w:val="22"/>
            <w:u w:val="single" w:color="000000"/>
          </w:rPr>
          <w:t>f</w:t>
        </w:r>
        <w:r w:rsidRPr="00484701">
          <w:rPr>
            <w:rFonts w:asciiTheme="minorHAnsi" w:eastAsia="Gill Sans MT" w:hAnsiTheme="minorHAnsi" w:cstheme="minorHAnsi"/>
            <w:color w:val="000000"/>
            <w:sz w:val="22"/>
            <w:szCs w:val="22"/>
            <w:u w:val="single" w:color="000000"/>
          </w:rPr>
          <w:t>o</w:t>
        </w:r>
      </w:hyperlink>
    </w:p>
    <w:p w14:paraId="2E5164D0" w14:textId="77777777" w:rsidR="00942ACF" w:rsidRPr="00484701" w:rsidRDefault="00942ACF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3955B47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DB72DC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D22102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4947AE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4FC503" w14:textId="77777777" w:rsidR="00942ACF" w:rsidRPr="00484701" w:rsidRDefault="00942A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45E605" w14:textId="77777777" w:rsidR="00942ACF" w:rsidRPr="00484701" w:rsidRDefault="00484701">
      <w:pPr>
        <w:spacing w:before="39"/>
        <w:ind w:left="2130"/>
        <w:rPr>
          <w:rFonts w:asciiTheme="minorHAnsi" w:eastAsia="Gill Sans MT" w:hAnsiTheme="minorHAnsi" w:cstheme="minorHAnsi"/>
          <w:sz w:val="22"/>
          <w:szCs w:val="22"/>
        </w:rPr>
      </w:pP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>8350 East</w:t>
      </w:r>
      <w:r w:rsidRPr="00484701">
        <w:rPr>
          <w:rFonts w:asciiTheme="minorHAnsi" w:eastAsia="Gill Sans MT" w:hAnsiTheme="minorHAnsi" w:cstheme="minorHAnsi"/>
          <w:color w:val="432E00"/>
          <w:spacing w:val="-3"/>
          <w:sz w:val="22"/>
          <w:szCs w:val="22"/>
        </w:rPr>
        <w:t>w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>ood Road,</w:t>
      </w:r>
      <w:r w:rsidRPr="00484701">
        <w:rPr>
          <w:rFonts w:asciiTheme="minorHAnsi" w:eastAsia="Gill Sans MT" w:hAnsiTheme="minorHAnsi" w:cstheme="minorHAnsi"/>
          <w:color w:val="432E00"/>
          <w:spacing w:val="-1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>Mounds</w:t>
      </w:r>
      <w:r w:rsidRPr="00484701">
        <w:rPr>
          <w:rFonts w:asciiTheme="minorHAnsi" w:eastAsia="Gill Sans MT" w:hAnsiTheme="minorHAnsi" w:cstheme="minorHAnsi"/>
          <w:color w:val="432E00"/>
          <w:spacing w:val="-24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>Vi</w:t>
      </w:r>
      <w:r w:rsidRPr="00484701">
        <w:rPr>
          <w:rFonts w:asciiTheme="minorHAnsi" w:eastAsia="Gill Sans MT" w:hAnsiTheme="minorHAnsi" w:cstheme="minorHAnsi"/>
          <w:color w:val="432E00"/>
          <w:spacing w:val="-2"/>
          <w:sz w:val="22"/>
          <w:szCs w:val="22"/>
        </w:rPr>
        <w:t>e</w:t>
      </w:r>
      <w:r w:rsidRPr="00484701">
        <w:rPr>
          <w:rFonts w:asciiTheme="minorHAnsi" w:eastAsia="Gill Sans MT" w:hAnsiTheme="minorHAnsi" w:cstheme="minorHAnsi"/>
          <w:color w:val="432E00"/>
          <w:spacing w:val="-9"/>
          <w:sz w:val="22"/>
          <w:szCs w:val="22"/>
        </w:rPr>
        <w:t>w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>,</w:t>
      </w:r>
      <w:r w:rsidRPr="00484701">
        <w:rPr>
          <w:rFonts w:asciiTheme="minorHAnsi" w:eastAsia="Gill Sans MT" w:hAnsiTheme="minorHAnsi" w:cstheme="minorHAnsi"/>
          <w:color w:val="432E00"/>
          <w:spacing w:val="-16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 xml:space="preserve">MN 55112     </w:t>
      </w:r>
      <w:r w:rsidRPr="00484701">
        <w:rPr>
          <w:rFonts w:asciiTheme="minorHAnsi" w:eastAsia="Gill Sans MT" w:hAnsiTheme="minorHAnsi" w:cstheme="minorHAnsi"/>
          <w:color w:val="432E00"/>
          <w:spacing w:val="1"/>
          <w:sz w:val="22"/>
          <w:szCs w:val="22"/>
        </w:rPr>
        <w:t xml:space="preserve"> </w:t>
      </w:r>
      <w:r w:rsidRPr="00484701">
        <w:rPr>
          <w:rFonts w:asciiTheme="minorHAnsi" w:eastAsia="Gill Sans MT" w:hAnsiTheme="minorHAnsi" w:cstheme="minorHAnsi"/>
          <w:color w:val="432E00"/>
          <w:sz w:val="22"/>
          <w:szCs w:val="22"/>
        </w:rPr>
        <w:t xml:space="preserve">763-442-3369       </w:t>
      </w:r>
      <w:r w:rsidRPr="00484701">
        <w:rPr>
          <w:rFonts w:asciiTheme="minorHAnsi" w:eastAsia="Gill Sans MT" w:hAnsiTheme="minorHAnsi" w:cstheme="minorHAnsi"/>
          <w:color w:val="000099"/>
          <w:spacing w:val="-33"/>
          <w:sz w:val="22"/>
          <w:szCs w:val="22"/>
        </w:rPr>
        <w:t xml:space="preserve"> </w:t>
      </w:r>
      <w:hyperlink r:id="rId18">
        <w:r w:rsidRPr="00484701">
          <w:rPr>
            <w:rFonts w:asciiTheme="minorHAnsi" w:eastAsia="Gill Sans MT" w:hAnsiTheme="minorHAnsi" w:cstheme="minorHAnsi"/>
            <w:color w:val="000099"/>
            <w:sz w:val="22"/>
            <w:szCs w:val="22"/>
            <w:u w:val="single" w:color="000099"/>
          </w:rPr>
          <w:t>michelleleahanderson@gmail.com</w:t>
        </w:r>
      </w:hyperlink>
    </w:p>
    <w:sectPr w:rsidR="00942ACF" w:rsidRPr="00484701">
      <w:pgSz w:w="12240" w:h="15840"/>
      <w:pgMar w:top="80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37E8D"/>
    <w:multiLevelType w:val="multilevel"/>
    <w:tmpl w:val="79B2FD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ACF"/>
    <w:rsid w:val="00484701"/>
    <w:rsid w:val="0094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F441BDA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8470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47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ser@anoka.k12.mn.us" TargetMode="External"/><Relationship Id="rId13" Type="http://schemas.openxmlformats.org/officeDocument/2006/relationships/hyperlink" Target="mailto:amyjlarson@gmail.com" TargetMode="External"/><Relationship Id="rId18" Type="http://schemas.openxmlformats.org/officeDocument/2006/relationships/hyperlink" Target="mailto:michelleleahanderso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kruegerg@augsburg.edu" TargetMode="External"/><Relationship Id="rId17" Type="http://schemas.openxmlformats.org/officeDocument/2006/relationships/hyperlink" Target="mailto:jean@campgoodnews.info" TargetMode="External"/><Relationship Id="rId2" Type="http://schemas.openxmlformats.org/officeDocument/2006/relationships/styles" Target="styles.xml"/><Relationship Id="rId16" Type="http://schemas.openxmlformats.org/officeDocument/2006/relationships/hyperlink" Target="mailto:y@css.ed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michelleleahanderson@gmail.com" TargetMode="External"/><Relationship Id="rId11" Type="http://schemas.openxmlformats.org/officeDocument/2006/relationships/hyperlink" Target="mailto:vine@augsburg.edu" TargetMode="External"/><Relationship Id="rId5" Type="http://schemas.openxmlformats.org/officeDocument/2006/relationships/hyperlink" Target="mailto:matteo@gmail.com" TargetMode="External"/><Relationship Id="rId15" Type="http://schemas.openxmlformats.org/officeDocument/2006/relationships/hyperlink" Target="mailto:pmurray@css.edu" TargetMode="External"/><Relationship Id="rId10" Type="http://schemas.openxmlformats.org/officeDocument/2006/relationships/hyperlink" Target="mailto:irvine@augsburg.ed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rugel@augsburg.edu" TargetMode="External"/><Relationship Id="rId14" Type="http://schemas.openxmlformats.org/officeDocument/2006/relationships/hyperlink" Target="mailto:yjlars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1153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2021-05-06T12:09:00Z</dcterms:created>
  <dcterms:modified xsi:type="dcterms:W3CDTF">2021-05-06T12:26:00Z</dcterms:modified>
</cp:coreProperties>
</file>